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C48" w:rsidRPr="00276D6F" w:rsidRDefault="00276D6F" w:rsidP="00276D6F">
      <w:pPr>
        <w:spacing w:line="360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382C71" w:rsidRPr="00276D6F">
        <w:rPr>
          <w:sz w:val="22"/>
          <w:szCs w:val="22"/>
        </w:rPr>
        <w:t>Технологическая карта урока немецкого языка</w:t>
      </w:r>
      <w:r w:rsidR="00DA7497" w:rsidRPr="00276D6F">
        <w:rPr>
          <w:sz w:val="22"/>
          <w:szCs w:val="22"/>
        </w:rPr>
        <w:t xml:space="preserve"> </w:t>
      </w:r>
      <w:r w:rsidR="00382C71" w:rsidRPr="00276D6F">
        <w:rPr>
          <w:sz w:val="22"/>
          <w:szCs w:val="22"/>
        </w:rPr>
        <w:t xml:space="preserve">составлена в соответствии с требованиями ФГОС.  Урок повторения и </w:t>
      </w:r>
      <w:r w:rsidR="00450C74" w:rsidRPr="00276D6F">
        <w:rPr>
          <w:sz w:val="22"/>
          <w:szCs w:val="22"/>
        </w:rPr>
        <w:t>обобщения по теме «Межличностные взаимоотношения со сверстниками</w:t>
      </w:r>
      <w:r w:rsidR="00382C71" w:rsidRPr="00276D6F">
        <w:rPr>
          <w:sz w:val="22"/>
          <w:szCs w:val="22"/>
        </w:rPr>
        <w:t xml:space="preserve">» </w:t>
      </w:r>
    </w:p>
    <w:p w:rsidR="00382C71" w:rsidRPr="00276D6F" w:rsidRDefault="00382C71" w:rsidP="00DA7497">
      <w:pPr>
        <w:spacing w:line="360" w:lineRule="auto"/>
        <w:rPr>
          <w:b/>
          <w:sz w:val="22"/>
          <w:szCs w:val="22"/>
        </w:rPr>
      </w:pPr>
      <w:r w:rsidRPr="00276D6F">
        <w:rPr>
          <w:b/>
          <w:sz w:val="22"/>
          <w:szCs w:val="22"/>
        </w:rPr>
        <w:t>ТЕХНОЛОГИЧЕСКАЯ КАРТА УРОКА СОГЛАСНО ТРЕБОВАНИЯМ ФГОС</w:t>
      </w:r>
    </w:p>
    <w:p w:rsidR="00382C71" w:rsidRPr="00276D6F" w:rsidRDefault="00382C71" w:rsidP="00DA7497">
      <w:pPr>
        <w:tabs>
          <w:tab w:val="left" w:pos="5925"/>
        </w:tabs>
        <w:spacing w:line="100" w:lineRule="atLeast"/>
        <w:rPr>
          <w:sz w:val="22"/>
          <w:szCs w:val="22"/>
        </w:rPr>
      </w:pPr>
      <w:r w:rsidRPr="00276D6F">
        <w:rPr>
          <w:b/>
          <w:sz w:val="22"/>
          <w:szCs w:val="22"/>
        </w:rPr>
        <w:t>УМК</w:t>
      </w:r>
      <w:r w:rsidRPr="00276D6F">
        <w:rPr>
          <w:sz w:val="22"/>
          <w:szCs w:val="22"/>
        </w:rPr>
        <w:t xml:space="preserve"> Бим И. Л,</w:t>
      </w:r>
      <w:r w:rsidRPr="00276D6F">
        <w:rPr>
          <w:sz w:val="22"/>
          <w:szCs w:val="22"/>
        </w:rPr>
        <w:tab/>
      </w:r>
    </w:p>
    <w:p w:rsidR="00382C71" w:rsidRPr="00276D6F" w:rsidRDefault="00382C71" w:rsidP="00DA7497">
      <w:pPr>
        <w:spacing w:line="100" w:lineRule="atLeast"/>
        <w:rPr>
          <w:sz w:val="22"/>
          <w:szCs w:val="22"/>
        </w:rPr>
      </w:pPr>
      <w:r w:rsidRPr="00276D6F">
        <w:rPr>
          <w:b/>
          <w:sz w:val="22"/>
          <w:szCs w:val="22"/>
        </w:rPr>
        <w:t>Предметная область</w:t>
      </w:r>
      <w:r w:rsidRPr="00276D6F">
        <w:rPr>
          <w:sz w:val="22"/>
          <w:szCs w:val="22"/>
        </w:rPr>
        <w:t>: Немецкий язык (автор Бим И. Л.)</w:t>
      </w:r>
    </w:p>
    <w:p w:rsidR="00382C71" w:rsidRPr="00276D6F" w:rsidRDefault="00382C71" w:rsidP="00DA7497">
      <w:pPr>
        <w:spacing w:line="100" w:lineRule="atLeast"/>
        <w:rPr>
          <w:sz w:val="22"/>
          <w:szCs w:val="22"/>
        </w:rPr>
      </w:pPr>
      <w:r w:rsidRPr="00276D6F">
        <w:rPr>
          <w:b/>
          <w:sz w:val="22"/>
          <w:szCs w:val="22"/>
        </w:rPr>
        <w:t>Класс</w:t>
      </w:r>
      <w:r w:rsidR="00CD60E8" w:rsidRPr="00276D6F">
        <w:rPr>
          <w:sz w:val="22"/>
          <w:szCs w:val="22"/>
        </w:rPr>
        <w:t xml:space="preserve">: 6. </w:t>
      </w:r>
      <w:r w:rsidR="00450C74" w:rsidRPr="00276D6F">
        <w:rPr>
          <w:sz w:val="22"/>
          <w:szCs w:val="22"/>
        </w:rPr>
        <w:t>Урок 5</w:t>
      </w:r>
    </w:p>
    <w:p w:rsidR="00382C71" w:rsidRPr="00276D6F" w:rsidRDefault="009A20BD" w:rsidP="00DA7497">
      <w:pPr>
        <w:spacing w:line="100" w:lineRule="atLeast"/>
        <w:rPr>
          <w:sz w:val="22"/>
          <w:szCs w:val="22"/>
        </w:rPr>
      </w:pPr>
      <w:proofErr w:type="spellStart"/>
      <w:r w:rsidRPr="00276D6F">
        <w:rPr>
          <w:b/>
          <w:sz w:val="22"/>
          <w:szCs w:val="22"/>
        </w:rPr>
        <w:t>Подтема</w:t>
      </w:r>
      <w:proofErr w:type="spellEnd"/>
      <w:r w:rsidR="00382C71" w:rsidRPr="00276D6F">
        <w:rPr>
          <w:sz w:val="22"/>
          <w:szCs w:val="22"/>
        </w:rPr>
        <w:t>: «Начало учебного года в разных странах»</w:t>
      </w:r>
    </w:p>
    <w:p w:rsidR="00382C71" w:rsidRPr="00276D6F" w:rsidRDefault="00382C71" w:rsidP="00DA7497">
      <w:pPr>
        <w:spacing w:line="100" w:lineRule="atLeast"/>
        <w:rPr>
          <w:sz w:val="22"/>
          <w:szCs w:val="22"/>
        </w:rPr>
      </w:pPr>
      <w:r w:rsidRPr="00276D6F">
        <w:rPr>
          <w:b/>
          <w:sz w:val="22"/>
          <w:szCs w:val="22"/>
        </w:rPr>
        <w:t>Вид урока</w:t>
      </w:r>
      <w:r w:rsidRPr="00276D6F">
        <w:rPr>
          <w:sz w:val="22"/>
          <w:szCs w:val="22"/>
        </w:rPr>
        <w:t>: Обобщения и повторения.</w:t>
      </w:r>
    </w:p>
    <w:p w:rsidR="00382C71" w:rsidRPr="00276D6F" w:rsidRDefault="00382C71" w:rsidP="00DA7497">
      <w:pPr>
        <w:spacing w:line="100" w:lineRule="atLeast"/>
        <w:rPr>
          <w:color w:val="000000"/>
          <w:sz w:val="22"/>
          <w:szCs w:val="22"/>
        </w:rPr>
      </w:pPr>
      <w:r w:rsidRPr="00276D6F">
        <w:rPr>
          <w:b/>
          <w:sz w:val="22"/>
          <w:szCs w:val="22"/>
        </w:rPr>
        <w:t>Цель</w:t>
      </w:r>
      <w:r w:rsidRPr="00276D6F">
        <w:rPr>
          <w:sz w:val="22"/>
          <w:szCs w:val="22"/>
        </w:rPr>
        <w:t xml:space="preserve">: </w:t>
      </w:r>
      <w:r w:rsidRPr="00276D6F">
        <w:rPr>
          <w:b/>
          <w:color w:val="FF0000"/>
          <w:sz w:val="22"/>
          <w:szCs w:val="22"/>
        </w:rPr>
        <w:t xml:space="preserve"> </w:t>
      </w:r>
      <w:r w:rsidRPr="00276D6F">
        <w:rPr>
          <w:color w:val="000000"/>
          <w:sz w:val="22"/>
          <w:szCs w:val="22"/>
        </w:rPr>
        <w:t>Обобщение и систематизация знаний по тем</w:t>
      </w:r>
      <w:r w:rsidR="009A20BD" w:rsidRPr="00276D6F">
        <w:rPr>
          <w:color w:val="000000"/>
          <w:sz w:val="22"/>
          <w:szCs w:val="22"/>
        </w:rPr>
        <w:t>е.</w:t>
      </w:r>
    </w:p>
    <w:p w:rsidR="00382C71" w:rsidRPr="00276D6F" w:rsidRDefault="00382C71" w:rsidP="00DA7497">
      <w:pPr>
        <w:spacing w:line="100" w:lineRule="atLeast"/>
        <w:rPr>
          <w:sz w:val="22"/>
          <w:szCs w:val="22"/>
        </w:rPr>
      </w:pPr>
      <w:r w:rsidRPr="00276D6F">
        <w:rPr>
          <w:b/>
          <w:sz w:val="22"/>
          <w:szCs w:val="22"/>
        </w:rPr>
        <w:t>Учебные задачи</w:t>
      </w:r>
      <w:r w:rsidRPr="00276D6F">
        <w:rPr>
          <w:sz w:val="22"/>
          <w:szCs w:val="22"/>
        </w:rPr>
        <w:t>, направленные на достижение личностных результатов обучения:</w:t>
      </w:r>
    </w:p>
    <w:p w:rsidR="00382C71" w:rsidRPr="00276D6F" w:rsidRDefault="00382C71" w:rsidP="00DA7497">
      <w:pPr>
        <w:pStyle w:val="1"/>
        <w:numPr>
          <w:ilvl w:val="0"/>
          <w:numId w:val="1"/>
        </w:numPr>
        <w:spacing w:before="0" w:after="0" w:line="240" w:lineRule="auto"/>
        <w:jc w:val="both"/>
        <w:rPr>
          <w:color w:val="000000"/>
          <w:sz w:val="22"/>
          <w:szCs w:val="22"/>
        </w:rPr>
      </w:pPr>
      <w:r w:rsidRPr="00276D6F">
        <w:rPr>
          <w:color w:val="000000"/>
          <w:sz w:val="22"/>
          <w:szCs w:val="22"/>
        </w:rPr>
        <w:t xml:space="preserve">Развитие интереса и </w:t>
      </w:r>
      <w:r w:rsidRPr="00276D6F">
        <w:rPr>
          <w:rFonts w:eastAsia="Arial Unicode MS"/>
          <w:sz w:val="22"/>
          <w:szCs w:val="22"/>
        </w:rPr>
        <w:t>мотивации к изуче</w:t>
      </w:r>
      <w:r w:rsidRPr="00276D6F">
        <w:rPr>
          <w:rFonts w:eastAsia="Arial Unicode MS"/>
          <w:sz w:val="22"/>
          <w:szCs w:val="22"/>
        </w:rPr>
        <w:softHyphen/>
        <w:t>нию немецкого языка</w:t>
      </w:r>
      <w:r w:rsidRPr="00276D6F">
        <w:rPr>
          <w:color w:val="000000"/>
          <w:sz w:val="22"/>
          <w:szCs w:val="22"/>
        </w:rPr>
        <w:t>;</w:t>
      </w:r>
    </w:p>
    <w:p w:rsidR="00A82AAC" w:rsidRPr="00276D6F" w:rsidRDefault="00A82AAC" w:rsidP="00DA7497">
      <w:pPr>
        <w:numPr>
          <w:ilvl w:val="0"/>
          <w:numId w:val="1"/>
        </w:numPr>
        <w:suppressAutoHyphens w:val="0"/>
        <w:spacing w:line="100" w:lineRule="atLeast"/>
        <w:rPr>
          <w:sz w:val="22"/>
          <w:szCs w:val="22"/>
        </w:rPr>
      </w:pPr>
      <w:r w:rsidRPr="00276D6F">
        <w:rPr>
          <w:sz w:val="22"/>
          <w:szCs w:val="22"/>
        </w:rPr>
        <w:t>Формирование уважительного отношения к иному мнению, к иной точке зрения;</w:t>
      </w:r>
    </w:p>
    <w:p w:rsidR="00A82AAC" w:rsidRPr="00276D6F" w:rsidRDefault="00A82AAC" w:rsidP="00DA7497">
      <w:pPr>
        <w:suppressAutoHyphens w:val="0"/>
        <w:spacing w:line="100" w:lineRule="atLeast"/>
        <w:rPr>
          <w:sz w:val="22"/>
          <w:szCs w:val="22"/>
        </w:rPr>
      </w:pPr>
      <w:r w:rsidRPr="00276D6F">
        <w:rPr>
          <w:b/>
          <w:sz w:val="22"/>
          <w:szCs w:val="22"/>
        </w:rPr>
        <w:t>Учебные задачи</w:t>
      </w:r>
      <w:r w:rsidRPr="00276D6F">
        <w:rPr>
          <w:sz w:val="22"/>
          <w:szCs w:val="22"/>
        </w:rPr>
        <w:t xml:space="preserve">, направленные на достижение </w:t>
      </w:r>
      <w:proofErr w:type="spellStart"/>
      <w:r w:rsidRPr="00276D6F">
        <w:rPr>
          <w:sz w:val="22"/>
          <w:szCs w:val="22"/>
        </w:rPr>
        <w:t>метапредметных</w:t>
      </w:r>
      <w:proofErr w:type="spellEnd"/>
      <w:r w:rsidRPr="00276D6F">
        <w:rPr>
          <w:sz w:val="22"/>
          <w:szCs w:val="22"/>
        </w:rPr>
        <w:t xml:space="preserve"> результатов обучения:</w:t>
      </w:r>
    </w:p>
    <w:p w:rsidR="00A82AAC" w:rsidRPr="00276D6F" w:rsidRDefault="00A82AAC" w:rsidP="00DA7497">
      <w:pPr>
        <w:numPr>
          <w:ilvl w:val="0"/>
          <w:numId w:val="2"/>
        </w:numPr>
        <w:suppressAutoHyphens w:val="0"/>
        <w:spacing w:line="100" w:lineRule="atLeast"/>
        <w:rPr>
          <w:sz w:val="22"/>
          <w:szCs w:val="22"/>
        </w:rPr>
      </w:pPr>
      <w:r w:rsidRPr="00276D6F">
        <w:rPr>
          <w:sz w:val="22"/>
          <w:szCs w:val="22"/>
        </w:rPr>
        <w:t xml:space="preserve"> Формирование умения работать с информацией по теме (отбирать, выделять, выстраивать в логике, обобщать);</w:t>
      </w:r>
    </w:p>
    <w:p w:rsidR="00A82AAC" w:rsidRPr="00276D6F" w:rsidRDefault="00A82AAC" w:rsidP="00DA7497">
      <w:pPr>
        <w:numPr>
          <w:ilvl w:val="0"/>
          <w:numId w:val="2"/>
        </w:numPr>
        <w:suppressAutoHyphens w:val="0"/>
        <w:spacing w:line="100" w:lineRule="atLeast"/>
        <w:rPr>
          <w:sz w:val="22"/>
          <w:szCs w:val="22"/>
        </w:rPr>
      </w:pPr>
      <w:r w:rsidRPr="00276D6F">
        <w:rPr>
          <w:sz w:val="22"/>
          <w:szCs w:val="22"/>
        </w:rPr>
        <w:t xml:space="preserve"> Формирование умения слушать и слышать, выстраивать речевые высказывания;</w:t>
      </w:r>
    </w:p>
    <w:p w:rsidR="00A82AAC" w:rsidRPr="00276D6F" w:rsidRDefault="00A82AAC" w:rsidP="00DA7497">
      <w:pPr>
        <w:pStyle w:val="1"/>
        <w:numPr>
          <w:ilvl w:val="0"/>
          <w:numId w:val="2"/>
        </w:numPr>
        <w:shd w:val="clear" w:color="auto" w:fill="FFFFFF"/>
        <w:spacing w:before="0" w:after="0" w:line="240" w:lineRule="auto"/>
        <w:jc w:val="both"/>
        <w:rPr>
          <w:sz w:val="22"/>
          <w:szCs w:val="22"/>
        </w:rPr>
      </w:pPr>
      <w:r w:rsidRPr="00276D6F">
        <w:rPr>
          <w:sz w:val="22"/>
          <w:szCs w:val="22"/>
        </w:rPr>
        <w:t>Формирование умения контролировать и оценивать свою деятельность;</w:t>
      </w:r>
    </w:p>
    <w:p w:rsidR="00A82AAC" w:rsidRPr="00276D6F" w:rsidRDefault="00A82AAC" w:rsidP="00DA7497">
      <w:pPr>
        <w:numPr>
          <w:ilvl w:val="0"/>
          <w:numId w:val="2"/>
        </w:numPr>
        <w:suppressAutoHyphens w:val="0"/>
        <w:spacing w:line="100" w:lineRule="atLeast"/>
        <w:rPr>
          <w:sz w:val="22"/>
          <w:szCs w:val="22"/>
        </w:rPr>
      </w:pPr>
      <w:r w:rsidRPr="00276D6F">
        <w:rPr>
          <w:sz w:val="22"/>
          <w:szCs w:val="22"/>
        </w:rPr>
        <w:t xml:space="preserve"> Формирование умений работать в статичных парах и мигрирующих группах (</w:t>
      </w:r>
      <w:proofErr w:type="gramStart"/>
      <w:r w:rsidRPr="00276D6F">
        <w:rPr>
          <w:sz w:val="22"/>
          <w:szCs w:val="22"/>
        </w:rPr>
        <w:t>коммуникативные</w:t>
      </w:r>
      <w:proofErr w:type="gramEnd"/>
      <w:r w:rsidRPr="00276D6F">
        <w:rPr>
          <w:sz w:val="22"/>
          <w:szCs w:val="22"/>
        </w:rPr>
        <w:t xml:space="preserve"> УУД);</w:t>
      </w:r>
    </w:p>
    <w:p w:rsidR="00A82AAC" w:rsidRPr="00276D6F" w:rsidRDefault="00A82AAC" w:rsidP="00DA7497">
      <w:pPr>
        <w:numPr>
          <w:ilvl w:val="0"/>
          <w:numId w:val="2"/>
        </w:numPr>
        <w:suppressAutoHyphens w:val="0"/>
        <w:spacing w:line="100" w:lineRule="atLeast"/>
        <w:rPr>
          <w:sz w:val="22"/>
          <w:szCs w:val="22"/>
        </w:rPr>
      </w:pPr>
      <w:r w:rsidRPr="00276D6F">
        <w:rPr>
          <w:sz w:val="22"/>
          <w:szCs w:val="22"/>
        </w:rPr>
        <w:t xml:space="preserve"> Формирование начальных форм рефлексии (регулятивные УУД).</w:t>
      </w:r>
    </w:p>
    <w:p w:rsidR="00A82AAC" w:rsidRPr="00276D6F" w:rsidRDefault="00A82AAC" w:rsidP="00DA7497">
      <w:pPr>
        <w:spacing w:line="100" w:lineRule="atLeast"/>
        <w:rPr>
          <w:sz w:val="22"/>
          <w:szCs w:val="22"/>
        </w:rPr>
      </w:pPr>
      <w:r w:rsidRPr="00276D6F">
        <w:rPr>
          <w:b/>
          <w:sz w:val="22"/>
          <w:szCs w:val="22"/>
        </w:rPr>
        <w:t>Учебные задачи</w:t>
      </w:r>
      <w:r w:rsidRPr="00276D6F">
        <w:rPr>
          <w:sz w:val="22"/>
          <w:szCs w:val="22"/>
        </w:rPr>
        <w:t>, направленные на достижение предметных результатов обучения:</w:t>
      </w:r>
    </w:p>
    <w:p w:rsidR="00A82AAC" w:rsidRPr="00276D6F" w:rsidRDefault="00A82AAC" w:rsidP="00DA7497">
      <w:pPr>
        <w:pStyle w:val="1"/>
        <w:numPr>
          <w:ilvl w:val="0"/>
          <w:numId w:val="3"/>
        </w:numPr>
        <w:spacing w:before="0" w:after="0" w:line="240" w:lineRule="auto"/>
        <w:jc w:val="both"/>
        <w:rPr>
          <w:rFonts w:eastAsia="Arial Unicode MS"/>
          <w:sz w:val="22"/>
          <w:szCs w:val="22"/>
        </w:rPr>
      </w:pPr>
      <w:r w:rsidRPr="00276D6F">
        <w:rPr>
          <w:rFonts w:eastAsia="Arial Unicode MS"/>
          <w:sz w:val="22"/>
          <w:szCs w:val="22"/>
        </w:rPr>
        <w:t>Активизировать и совершенство</w:t>
      </w:r>
      <w:r w:rsidRPr="00276D6F">
        <w:rPr>
          <w:rFonts w:eastAsia="Arial Unicode MS"/>
          <w:sz w:val="22"/>
          <w:szCs w:val="22"/>
        </w:rPr>
        <w:softHyphen/>
        <w:t>вать умения и навыки практического владения немецким языком по теме «</w:t>
      </w:r>
      <w:r w:rsidRPr="00276D6F">
        <w:rPr>
          <w:sz w:val="22"/>
          <w:szCs w:val="22"/>
        </w:rPr>
        <w:t>Начало учебного года в разных странах</w:t>
      </w:r>
      <w:r w:rsidRPr="00276D6F">
        <w:rPr>
          <w:rFonts w:eastAsia="Arial Unicode MS"/>
          <w:sz w:val="22"/>
          <w:szCs w:val="22"/>
        </w:rPr>
        <w:t xml:space="preserve">» по всем видам речевой деятельности: чтению, </w:t>
      </w:r>
      <w:proofErr w:type="spellStart"/>
      <w:r w:rsidRPr="00276D6F">
        <w:rPr>
          <w:rFonts w:eastAsia="Arial Unicode MS"/>
          <w:sz w:val="22"/>
          <w:szCs w:val="22"/>
        </w:rPr>
        <w:t>ау</w:t>
      </w:r>
      <w:r w:rsidRPr="00276D6F">
        <w:rPr>
          <w:rFonts w:eastAsia="Arial Unicode MS"/>
          <w:sz w:val="22"/>
          <w:szCs w:val="22"/>
        </w:rPr>
        <w:softHyphen/>
        <w:t>дированию</w:t>
      </w:r>
      <w:proofErr w:type="spellEnd"/>
      <w:r w:rsidRPr="00276D6F">
        <w:rPr>
          <w:rFonts w:eastAsia="Arial Unicode MS"/>
          <w:sz w:val="22"/>
          <w:szCs w:val="22"/>
        </w:rPr>
        <w:t>, говорению и письму.</w:t>
      </w:r>
    </w:p>
    <w:p w:rsidR="00A82AAC" w:rsidRPr="00276D6F" w:rsidRDefault="00A82AAC" w:rsidP="00DA7497">
      <w:pPr>
        <w:pStyle w:val="1"/>
        <w:numPr>
          <w:ilvl w:val="0"/>
          <w:numId w:val="3"/>
        </w:numPr>
        <w:spacing w:before="0" w:after="0" w:line="240" w:lineRule="auto"/>
        <w:jc w:val="both"/>
        <w:rPr>
          <w:sz w:val="22"/>
          <w:szCs w:val="22"/>
        </w:rPr>
      </w:pPr>
      <w:r w:rsidRPr="00276D6F">
        <w:rPr>
          <w:sz w:val="22"/>
          <w:szCs w:val="22"/>
        </w:rPr>
        <w:t xml:space="preserve">Осуществлять самоконтроль и самооценку, взаимоконтроль в процессе коммуникативной деятельности. </w:t>
      </w:r>
    </w:p>
    <w:p w:rsidR="00A82AAC" w:rsidRPr="00276D6F" w:rsidRDefault="00A82AAC" w:rsidP="00053D47">
      <w:pPr>
        <w:spacing w:line="360" w:lineRule="auto"/>
        <w:rPr>
          <w:b/>
          <w:sz w:val="22"/>
          <w:szCs w:val="22"/>
        </w:rPr>
      </w:pPr>
      <w:r w:rsidRPr="00276D6F">
        <w:rPr>
          <w:b/>
          <w:sz w:val="22"/>
          <w:szCs w:val="22"/>
        </w:rPr>
        <w:t xml:space="preserve"> Формы работы:</w:t>
      </w:r>
    </w:p>
    <w:p w:rsidR="00A82AAC" w:rsidRPr="00276D6F" w:rsidRDefault="00A82AAC" w:rsidP="00053D47">
      <w:pPr>
        <w:spacing w:line="360" w:lineRule="auto"/>
        <w:rPr>
          <w:sz w:val="22"/>
          <w:szCs w:val="22"/>
        </w:rPr>
      </w:pPr>
      <w:r w:rsidRPr="00276D6F">
        <w:rPr>
          <w:sz w:val="22"/>
          <w:szCs w:val="22"/>
        </w:rPr>
        <w:t>- индивидуальная</w:t>
      </w:r>
    </w:p>
    <w:p w:rsidR="00A82AAC" w:rsidRPr="00276D6F" w:rsidRDefault="00A82AAC" w:rsidP="00053D47">
      <w:pPr>
        <w:spacing w:line="360" w:lineRule="auto"/>
        <w:rPr>
          <w:sz w:val="22"/>
          <w:szCs w:val="22"/>
        </w:rPr>
      </w:pPr>
      <w:r w:rsidRPr="00276D6F">
        <w:rPr>
          <w:sz w:val="22"/>
          <w:szCs w:val="22"/>
        </w:rPr>
        <w:t>- групповая;</w:t>
      </w:r>
      <w:r w:rsidRPr="00276D6F">
        <w:rPr>
          <w:sz w:val="22"/>
          <w:szCs w:val="22"/>
        </w:rPr>
        <w:tab/>
      </w:r>
    </w:p>
    <w:p w:rsidR="00A82AAC" w:rsidRPr="00276D6F" w:rsidRDefault="00A82AAC" w:rsidP="00053D47">
      <w:pPr>
        <w:spacing w:line="360" w:lineRule="auto"/>
        <w:rPr>
          <w:sz w:val="22"/>
          <w:szCs w:val="22"/>
        </w:rPr>
      </w:pPr>
      <w:r w:rsidRPr="00276D6F">
        <w:rPr>
          <w:sz w:val="22"/>
          <w:szCs w:val="22"/>
        </w:rPr>
        <w:t>- фронтальная</w:t>
      </w:r>
    </w:p>
    <w:p w:rsidR="00A82AAC" w:rsidRPr="00276D6F" w:rsidRDefault="00A82AAC" w:rsidP="00053D47">
      <w:pPr>
        <w:spacing w:line="360" w:lineRule="auto"/>
        <w:rPr>
          <w:sz w:val="22"/>
          <w:szCs w:val="22"/>
        </w:rPr>
      </w:pPr>
      <w:r w:rsidRPr="00276D6F">
        <w:rPr>
          <w:sz w:val="22"/>
          <w:szCs w:val="22"/>
        </w:rPr>
        <w:t>- парная</w:t>
      </w:r>
    </w:p>
    <w:p w:rsidR="00A82AAC" w:rsidRPr="00276D6F" w:rsidRDefault="00A82AAC" w:rsidP="00053D47">
      <w:pPr>
        <w:spacing w:line="360" w:lineRule="auto"/>
        <w:rPr>
          <w:sz w:val="22"/>
          <w:szCs w:val="22"/>
        </w:rPr>
      </w:pPr>
      <w:r w:rsidRPr="00276D6F">
        <w:rPr>
          <w:b/>
          <w:sz w:val="22"/>
          <w:szCs w:val="22"/>
        </w:rPr>
        <w:t>Оборудование урока</w:t>
      </w:r>
      <w:r w:rsidRPr="00276D6F">
        <w:rPr>
          <w:sz w:val="22"/>
          <w:szCs w:val="22"/>
        </w:rPr>
        <w:t xml:space="preserve"> (создание подготовленной информационно-образовательной среды):</w:t>
      </w:r>
    </w:p>
    <w:p w:rsidR="00382C71" w:rsidRDefault="00A82AAC" w:rsidP="00053D47">
      <w:pPr>
        <w:spacing w:line="360" w:lineRule="auto"/>
        <w:rPr>
          <w:sz w:val="22"/>
          <w:szCs w:val="22"/>
        </w:rPr>
      </w:pPr>
      <w:r w:rsidRPr="00276D6F">
        <w:rPr>
          <w:sz w:val="22"/>
          <w:szCs w:val="22"/>
        </w:rPr>
        <w:t>ПК учите</w:t>
      </w:r>
      <w:r w:rsidR="00CD60E8" w:rsidRPr="00276D6F">
        <w:rPr>
          <w:sz w:val="22"/>
          <w:szCs w:val="22"/>
        </w:rPr>
        <w:t>ля,</w:t>
      </w:r>
      <w:r w:rsidRPr="00276D6F">
        <w:rPr>
          <w:sz w:val="22"/>
          <w:szCs w:val="22"/>
        </w:rPr>
        <w:t xml:space="preserve"> учебники, рабочие тетради, карточки.</w:t>
      </w:r>
    </w:p>
    <w:p w:rsidR="00276D6F" w:rsidRPr="00276D6F" w:rsidRDefault="00276D6F" w:rsidP="00053D47">
      <w:pPr>
        <w:spacing w:line="360" w:lineRule="auto"/>
        <w:rPr>
          <w:sz w:val="22"/>
          <w:szCs w:val="22"/>
        </w:rPr>
      </w:pPr>
    </w:p>
    <w:p w:rsidR="00A82AAC" w:rsidRPr="00276D6F" w:rsidRDefault="00053D47" w:rsidP="00BA680A">
      <w:pPr>
        <w:tabs>
          <w:tab w:val="right" w:pos="14570"/>
        </w:tabs>
        <w:spacing w:line="360" w:lineRule="auto"/>
        <w:rPr>
          <w:b/>
          <w:sz w:val="22"/>
          <w:szCs w:val="22"/>
        </w:rPr>
      </w:pPr>
      <w:r w:rsidRPr="00276D6F"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</w:t>
      </w:r>
      <w:r w:rsidR="00A82AAC" w:rsidRPr="00276D6F">
        <w:rPr>
          <w:b/>
          <w:sz w:val="22"/>
          <w:szCs w:val="22"/>
        </w:rPr>
        <w:t>СОДЕРЖАНИЕ ВЗАИМОДЕЙСТВИЯ ПЕДАГОГА И УЧАЩИХСЯ</w:t>
      </w:r>
      <w:r w:rsidR="00BA680A" w:rsidRPr="00276D6F">
        <w:rPr>
          <w:b/>
          <w:sz w:val="22"/>
          <w:szCs w:val="22"/>
        </w:rPr>
        <w:tab/>
      </w:r>
    </w:p>
    <w:tbl>
      <w:tblPr>
        <w:tblW w:w="15326" w:type="dxa"/>
        <w:tblInd w:w="312" w:type="dxa"/>
        <w:tblLayout w:type="fixed"/>
        <w:tblLook w:val="0000"/>
      </w:tblPr>
      <w:tblGrid>
        <w:gridCol w:w="691"/>
        <w:gridCol w:w="2289"/>
        <w:gridCol w:w="4734"/>
        <w:gridCol w:w="4258"/>
        <w:gridCol w:w="3354"/>
      </w:tblGrid>
      <w:tr w:rsidR="00A82AAC" w:rsidRPr="00276D6F" w:rsidTr="005D7D0B">
        <w:trPr>
          <w:trHeight w:val="159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№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Этап урока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jc w:val="center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Деятельность учителя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jc w:val="center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Деятельность учащихся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jc w:val="center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Формируемые УУД</w:t>
            </w:r>
          </w:p>
        </w:tc>
      </w:tr>
      <w:tr w:rsidR="00A82AAC" w:rsidRPr="00276D6F" w:rsidTr="005D7D0B">
        <w:trPr>
          <w:trHeight w:val="159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1.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Самоопределение к деятельности (Организационн</w:t>
            </w:r>
            <w:proofErr w:type="gramStart"/>
            <w:r w:rsidRPr="00276D6F">
              <w:rPr>
                <w:sz w:val="22"/>
                <w:szCs w:val="22"/>
              </w:rPr>
              <w:t>о-</w:t>
            </w:r>
            <w:proofErr w:type="gramEnd"/>
            <w:r w:rsidRPr="00276D6F">
              <w:rPr>
                <w:sz w:val="22"/>
                <w:szCs w:val="22"/>
              </w:rPr>
              <w:t xml:space="preserve"> мотивационный</w:t>
            </w:r>
            <w:r w:rsidR="005D7D0B" w:rsidRPr="00276D6F">
              <w:rPr>
                <w:sz w:val="22"/>
                <w:szCs w:val="22"/>
              </w:rPr>
              <w:t xml:space="preserve"> </w:t>
            </w:r>
            <w:r w:rsidRPr="00276D6F">
              <w:rPr>
                <w:sz w:val="22"/>
                <w:szCs w:val="22"/>
              </w:rPr>
              <w:t>момент)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5D7D0B" w:rsidP="00832759">
            <w:pPr>
              <w:snapToGrid w:val="0"/>
              <w:spacing w:line="360" w:lineRule="auto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1.</w:t>
            </w:r>
            <w:r w:rsidR="00CD60E8" w:rsidRPr="00276D6F">
              <w:rPr>
                <w:sz w:val="22"/>
                <w:szCs w:val="22"/>
              </w:rPr>
              <w:t>Проводит</w:t>
            </w:r>
            <w:r w:rsidR="00A82AAC" w:rsidRPr="00276D6F">
              <w:rPr>
                <w:sz w:val="22"/>
                <w:szCs w:val="22"/>
                <w:lang w:val="de-DE"/>
              </w:rPr>
              <w:t xml:space="preserve"> </w:t>
            </w:r>
            <w:r w:rsidR="00A82AAC" w:rsidRPr="00276D6F">
              <w:rPr>
                <w:sz w:val="22"/>
                <w:szCs w:val="22"/>
              </w:rPr>
              <w:t>разминку</w:t>
            </w:r>
            <w:r w:rsidR="00CD60E8" w:rsidRPr="00276D6F">
              <w:rPr>
                <w:sz w:val="22"/>
                <w:szCs w:val="22"/>
                <w:lang w:val="de-DE"/>
              </w:rPr>
              <w:t>:</w:t>
            </w:r>
          </w:p>
          <w:p w:rsidR="00A82AAC" w:rsidRPr="00276D6F" w:rsidRDefault="00A82AAC" w:rsidP="00832759">
            <w:pPr>
              <w:spacing w:line="360" w:lineRule="auto"/>
              <w:rPr>
                <w:rFonts w:eastAsia="Arial Unicode MS"/>
                <w:sz w:val="22"/>
                <w:szCs w:val="22"/>
                <w:lang w:val="de-DE"/>
              </w:rPr>
            </w:pPr>
            <w:r w:rsidRPr="00276D6F">
              <w:rPr>
                <w:rFonts w:eastAsia="Arial Unicode MS"/>
                <w:sz w:val="22"/>
                <w:szCs w:val="22"/>
                <w:lang w:val="de-DE"/>
              </w:rPr>
              <w:t xml:space="preserve">Guten Tag, liebe Kinder!   </w:t>
            </w:r>
            <w:r w:rsidR="005D7D0B" w:rsidRPr="00276D6F">
              <w:rPr>
                <w:rFonts w:eastAsia="Arial Unicode MS"/>
                <w:sz w:val="22"/>
                <w:szCs w:val="22"/>
                <w:lang w:val="de-DE"/>
              </w:rPr>
              <w:t>Heute haben wir eine ungewöhnliche Stunde. Zu uns kommen viele G</w:t>
            </w:r>
            <w:r w:rsidR="00DA7497" w:rsidRPr="00276D6F">
              <w:rPr>
                <w:rFonts w:eastAsia="Arial Unicode MS"/>
                <w:sz w:val="22"/>
                <w:szCs w:val="22"/>
                <w:lang w:val="de-DE"/>
              </w:rPr>
              <w:t>ä</w:t>
            </w:r>
            <w:r w:rsidR="005D7D0B" w:rsidRPr="00276D6F">
              <w:rPr>
                <w:rFonts w:eastAsia="Arial Unicode MS"/>
                <w:sz w:val="22"/>
                <w:szCs w:val="22"/>
                <w:lang w:val="de-DE"/>
              </w:rPr>
              <w:t xml:space="preserve">ste. Jetzt </w:t>
            </w:r>
            <w:proofErr w:type="spellStart"/>
            <w:r w:rsidR="005D7D0B" w:rsidRPr="00276D6F">
              <w:rPr>
                <w:rFonts w:eastAsia="Arial Unicode MS"/>
                <w:sz w:val="22"/>
                <w:szCs w:val="22"/>
                <w:lang w:val="de-DE"/>
              </w:rPr>
              <w:t>grüssen</w:t>
            </w:r>
            <w:proofErr w:type="spellEnd"/>
            <w:r w:rsidR="005D7D0B" w:rsidRPr="00276D6F">
              <w:rPr>
                <w:rFonts w:eastAsia="Arial Unicode MS"/>
                <w:sz w:val="22"/>
                <w:szCs w:val="22"/>
                <w:lang w:val="de-DE"/>
              </w:rPr>
              <w:t xml:space="preserve"> wir einander und unsere G</w:t>
            </w:r>
            <w:r w:rsidR="00DA7497" w:rsidRPr="00276D6F">
              <w:rPr>
                <w:rFonts w:eastAsia="Arial Unicode MS"/>
                <w:sz w:val="22"/>
                <w:szCs w:val="22"/>
                <w:lang w:val="de-DE"/>
              </w:rPr>
              <w:t>ä</w:t>
            </w:r>
            <w:r w:rsidR="005D7D0B" w:rsidRPr="00276D6F">
              <w:rPr>
                <w:rFonts w:eastAsia="Arial Unicode MS"/>
                <w:sz w:val="22"/>
                <w:szCs w:val="22"/>
                <w:lang w:val="de-DE"/>
              </w:rPr>
              <w:t>ste und singen das Lied “Guten Tag”</w:t>
            </w:r>
            <w:r w:rsidR="00052884" w:rsidRPr="00276D6F">
              <w:rPr>
                <w:rFonts w:eastAsia="Arial Unicode MS"/>
                <w:sz w:val="22"/>
                <w:szCs w:val="22"/>
                <w:lang w:val="de-DE"/>
              </w:rPr>
              <w:t>.</w:t>
            </w:r>
          </w:p>
          <w:p w:rsidR="00A82AAC" w:rsidRPr="00276D6F" w:rsidRDefault="005D7D0B" w:rsidP="00832759">
            <w:pPr>
              <w:spacing w:line="360" w:lineRule="auto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2.Беседует с учениками</w:t>
            </w:r>
          </w:p>
          <w:p w:rsidR="005D7D0B" w:rsidRPr="00276D6F" w:rsidRDefault="005D7D0B" w:rsidP="00832759">
            <w:pPr>
              <w:spacing w:line="360" w:lineRule="auto"/>
              <w:rPr>
                <w:sz w:val="22"/>
                <w:szCs w:val="22"/>
              </w:rPr>
            </w:pPr>
            <w:proofErr w:type="spellStart"/>
            <w:r w:rsidRPr="00276D6F">
              <w:rPr>
                <w:sz w:val="22"/>
                <w:szCs w:val="22"/>
                <w:lang w:val="en-US"/>
              </w:rPr>
              <w:t>Wie</w:t>
            </w:r>
            <w:proofErr w:type="spellEnd"/>
            <w:r w:rsidRPr="00276D6F">
              <w:rPr>
                <w:sz w:val="22"/>
                <w:szCs w:val="22"/>
              </w:rPr>
              <w:t xml:space="preserve"> </w:t>
            </w:r>
            <w:proofErr w:type="spellStart"/>
            <w:r w:rsidRPr="00276D6F">
              <w:rPr>
                <w:sz w:val="22"/>
                <w:szCs w:val="22"/>
                <w:lang w:val="en-US"/>
              </w:rPr>
              <w:t>geht</w:t>
            </w:r>
            <w:proofErr w:type="spellEnd"/>
            <w:r w:rsidRPr="00276D6F">
              <w:rPr>
                <w:sz w:val="22"/>
                <w:szCs w:val="22"/>
              </w:rPr>
              <w:t xml:space="preserve"> </w:t>
            </w:r>
            <w:proofErr w:type="spellStart"/>
            <w:r w:rsidRPr="00276D6F">
              <w:rPr>
                <w:sz w:val="22"/>
                <w:szCs w:val="22"/>
                <w:lang w:val="en-US"/>
              </w:rPr>
              <w:t>es</w:t>
            </w:r>
            <w:proofErr w:type="spellEnd"/>
            <w:r w:rsidRPr="00276D6F">
              <w:rPr>
                <w:sz w:val="22"/>
                <w:szCs w:val="22"/>
              </w:rPr>
              <w:t xml:space="preserve"> </w:t>
            </w:r>
            <w:r w:rsidRPr="00276D6F">
              <w:rPr>
                <w:sz w:val="22"/>
                <w:szCs w:val="22"/>
                <w:lang w:val="en-US"/>
              </w:rPr>
              <w:t>dir</w:t>
            </w:r>
            <w:r w:rsidRPr="00276D6F">
              <w:rPr>
                <w:sz w:val="22"/>
                <w:szCs w:val="22"/>
              </w:rPr>
              <w:t>?</w:t>
            </w:r>
          </w:p>
          <w:p w:rsidR="005D7D0B" w:rsidRPr="00276D6F" w:rsidRDefault="005D7D0B" w:rsidP="00832759">
            <w:pPr>
              <w:spacing w:line="360" w:lineRule="auto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 xml:space="preserve">3. </w:t>
            </w:r>
            <w:r w:rsidR="00052884" w:rsidRPr="00276D6F">
              <w:rPr>
                <w:sz w:val="22"/>
                <w:szCs w:val="22"/>
                <w:lang w:val="de-DE"/>
              </w:rPr>
              <w:t>Also, wir beginnen die Stunde in guter Laune.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5D7D0B" w:rsidP="00832759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1. Поют песню</w:t>
            </w:r>
          </w:p>
          <w:p w:rsidR="00A82AAC" w:rsidRPr="00276D6F" w:rsidRDefault="005D7D0B" w:rsidP="00832759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2. Отвечают на вопрос учителя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rPr>
                <w:i/>
                <w:sz w:val="22"/>
                <w:szCs w:val="22"/>
              </w:rPr>
            </w:pPr>
            <w:r w:rsidRPr="00276D6F">
              <w:rPr>
                <w:i/>
                <w:sz w:val="22"/>
                <w:szCs w:val="22"/>
              </w:rPr>
              <w:t>Личностные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 развитие мотивов учебной деятельности и формирование личностного смысла учения; готовность обучающихся, их настрой на работу, готовность к восприятию иноязычной речи. 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</w:tc>
      </w:tr>
      <w:tr w:rsidR="00A82AAC" w:rsidRPr="00276D6F" w:rsidTr="005D7D0B">
        <w:trPr>
          <w:trHeight w:val="159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6A7312" w:rsidP="00832759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276D6F">
              <w:rPr>
                <w:sz w:val="22"/>
                <w:szCs w:val="22"/>
              </w:rPr>
              <w:t>2.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Организация деятельности по «выходу» на тему, цель  урока.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Постановка учебных задач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EB1CCF" w:rsidP="00832759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</w:rPr>
              <w:t>1.</w:t>
            </w:r>
            <w:r w:rsidR="00A82AAC" w:rsidRPr="00276D6F">
              <w:rPr>
                <w:sz w:val="22"/>
                <w:szCs w:val="22"/>
              </w:rPr>
              <w:t xml:space="preserve">Учитель побуждает учащихся к принятию темы, цели, учебных задач урока. </w:t>
            </w:r>
            <w:r w:rsidR="00052884" w:rsidRPr="00276D6F">
              <w:rPr>
                <w:sz w:val="22"/>
                <w:szCs w:val="22"/>
                <w:lang w:val="de-DE"/>
              </w:rPr>
              <w:t xml:space="preserve">Ratet, wie unser Thema </w:t>
            </w:r>
            <w:proofErr w:type="spellStart"/>
            <w:r w:rsidR="00052884" w:rsidRPr="00276D6F">
              <w:rPr>
                <w:sz w:val="22"/>
                <w:szCs w:val="22"/>
                <w:lang w:val="de-DE"/>
              </w:rPr>
              <w:t>hei</w:t>
            </w:r>
            <w:r w:rsidR="00BB1C48" w:rsidRPr="00276D6F">
              <w:rPr>
                <w:sz w:val="22"/>
                <w:szCs w:val="22"/>
                <w:lang w:val="de-DE"/>
              </w:rPr>
              <w:t>s</w:t>
            </w:r>
            <w:r w:rsidR="00052884" w:rsidRPr="00276D6F">
              <w:rPr>
                <w:sz w:val="22"/>
                <w:szCs w:val="22"/>
                <w:lang w:val="de-DE"/>
              </w:rPr>
              <w:t>st</w:t>
            </w:r>
            <w:proofErr w:type="spellEnd"/>
            <w:r w:rsidR="00052884" w:rsidRPr="00276D6F">
              <w:rPr>
                <w:sz w:val="22"/>
                <w:szCs w:val="22"/>
                <w:lang w:val="de-DE"/>
              </w:rPr>
              <w:t>.</w:t>
            </w:r>
          </w:p>
          <w:p w:rsidR="00052884" w:rsidRPr="00276D6F" w:rsidRDefault="00052884" w:rsidP="00832759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Im Garten steht ein lustig Haus</w:t>
            </w:r>
          </w:p>
          <w:p w:rsidR="00052884" w:rsidRPr="00276D6F" w:rsidRDefault="00052884" w:rsidP="00832759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Die Kinder gehen ein und aus.</w:t>
            </w:r>
          </w:p>
          <w:p w:rsidR="00052884" w:rsidRPr="00276D6F" w:rsidRDefault="00052884" w:rsidP="00832759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Sie schreiben, spielen, rechnen hier.</w:t>
            </w:r>
          </w:p>
          <w:p w:rsidR="00052884" w:rsidRPr="00276D6F" w:rsidRDefault="00052884" w:rsidP="00832759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 xml:space="preserve">Wie </w:t>
            </w:r>
            <w:proofErr w:type="spellStart"/>
            <w:r w:rsidRPr="00276D6F">
              <w:rPr>
                <w:sz w:val="22"/>
                <w:szCs w:val="22"/>
                <w:lang w:val="de-DE"/>
              </w:rPr>
              <w:t>heis</w:t>
            </w:r>
            <w:r w:rsidR="00DA7497" w:rsidRPr="00276D6F">
              <w:rPr>
                <w:sz w:val="22"/>
                <w:szCs w:val="22"/>
                <w:lang w:val="de-DE"/>
              </w:rPr>
              <w:t>s</w:t>
            </w:r>
            <w:r w:rsidRPr="00276D6F">
              <w:rPr>
                <w:sz w:val="22"/>
                <w:szCs w:val="22"/>
                <w:lang w:val="de-DE"/>
              </w:rPr>
              <w:t>t</w:t>
            </w:r>
            <w:proofErr w:type="spellEnd"/>
            <w:r w:rsidRPr="00276D6F">
              <w:rPr>
                <w:sz w:val="22"/>
                <w:szCs w:val="22"/>
                <w:lang w:val="de-DE"/>
              </w:rPr>
              <w:t xml:space="preserve"> das Haus?</w:t>
            </w:r>
          </w:p>
          <w:p w:rsidR="00052884" w:rsidRPr="00276D6F" w:rsidRDefault="00052884" w:rsidP="00832759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Wer sagt es mir?</w:t>
            </w:r>
          </w:p>
          <w:p w:rsidR="00A82AAC" w:rsidRPr="00276D6F" w:rsidRDefault="00A82AAC" w:rsidP="00832759">
            <w:pPr>
              <w:snapToGrid w:val="0"/>
              <w:rPr>
                <w:sz w:val="22"/>
                <w:szCs w:val="22"/>
                <w:lang w:val="de-DE"/>
              </w:rPr>
            </w:pPr>
          </w:p>
          <w:p w:rsidR="00A82AAC" w:rsidRPr="00276D6F" w:rsidRDefault="00EB1CCF" w:rsidP="00832759">
            <w:pPr>
              <w:snapToGrid w:val="0"/>
              <w:rPr>
                <w:sz w:val="22"/>
                <w:szCs w:val="22"/>
                <w:lang w:val="de-DE"/>
              </w:rPr>
            </w:pPr>
            <w:proofErr w:type="gramStart"/>
            <w:r w:rsidRPr="00276D6F">
              <w:rPr>
                <w:sz w:val="22"/>
                <w:szCs w:val="22"/>
                <w:lang w:val="de-DE"/>
              </w:rPr>
              <w:t>2.Ja</w:t>
            </w:r>
            <w:proofErr w:type="gramEnd"/>
            <w:r w:rsidRPr="00276D6F">
              <w:rPr>
                <w:sz w:val="22"/>
                <w:szCs w:val="22"/>
                <w:lang w:val="de-DE"/>
              </w:rPr>
              <w:t xml:space="preserve">, das ist die Schule. Es ist Herbst. Die Schule beginnt. Wie </w:t>
            </w:r>
            <w:proofErr w:type="spellStart"/>
            <w:r w:rsidRPr="00276D6F">
              <w:rPr>
                <w:sz w:val="22"/>
                <w:szCs w:val="22"/>
                <w:lang w:val="de-DE"/>
              </w:rPr>
              <w:t>heisst</w:t>
            </w:r>
            <w:proofErr w:type="spellEnd"/>
            <w:r w:rsidRPr="00276D6F">
              <w:rPr>
                <w:sz w:val="22"/>
                <w:szCs w:val="22"/>
                <w:lang w:val="de-DE"/>
              </w:rPr>
              <w:t xml:space="preserve"> unser Thema?</w:t>
            </w:r>
          </w:p>
          <w:p w:rsidR="00A82AAC" w:rsidRPr="00276D6F" w:rsidRDefault="00A82AAC" w:rsidP="00832759">
            <w:pPr>
              <w:snapToGrid w:val="0"/>
              <w:rPr>
                <w:sz w:val="22"/>
                <w:szCs w:val="22"/>
                <w:lang w:val="de-DE"/>
              </w:rPr>
            </w:pPr>
          </w:p>
          <w:p w:rsidR="00A82AAC" w:rsidRPr="00276D6F" w:rsidRDefault="00EB1CCF" w:rsidP="00EB1CCF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3.</w:t>
            </w:r>
            <w:r w:rsidR="00A82AAC" w:rsidRPr="00276D6F">
              <w:rPr>
                <w:sz w:val="22"/>
                <w:szCs w:val="22"/>
                <w:lang w:val="de-DE"/>
              </w:rPr>
              <w:t xml:space="preserve"> </w:t>
            </w:r>
            <w:r w:rsidRPr="00276D6F">
              <w:rPr>
                <w:sz w:val="22"/>
                <w:szCs w:val="22"/>
                <w:lang w:val="de-DE"/>
              </w:rPr>
              <w:t>Was müssen wir machen, um über den Schulanfang zu sprechen.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2884" w:rsidRPr="00276D6F" w:rsidRDefault="00EB1CCF" w:rsidP="00832759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1.</w:t>
            </w:r>
            <w:r w:rsidR="00052884" w:rsidRPr="00276D6F">
              <w:rPr>
                <w:sz w:val="22"/>
                <w:szCs w:val="22"/>
              </w:rPr>
              <w:t xml:space="preserve">Отгадывают загадку. </w:t>
            </w:r>
            <w:r w:rsidR="00052884" w:rsidRPr="00276D6F">
              <w:rPr>
                <w:sz w:val="22"/>
                <w:szCs w:val="22"/>
                <w:lang w:val="de-DE"/>
              </w:rPr>
              <w:t>Die</w:t>
            </w:r>
            <w:r w:rsidR="00052884" w:rsidRPr="00276D6F">
              <w:rPr>
                <w:sz w:val="22"/>
                <w:szCs w:val="22"/>
              </w:rPr>
              <w:t xml:space="preserve"> </w:t>
            </w:r>
            <w:r w:rsidR="00052884" w:rsidRPr="00276D6F">
              <w:rPr>
                <w:sz w:val="22"/>
                <w:szCs w:val="22"/>
                <w:lang w:val="de-DE"/>
              </w:rPr>
              <w:t>Schule</w:t>
            </w:r>
          </w:p>
          <w:p w:rsidR="00EB1CCF" w:rsidRPr="00276D6F" w:rsidRDefault="00EB1CCF" w:rsidP="00832759">
            <w:pPr>
              <w:snapToGrid w:val="0"/>
              <w:rPr>
                <w:sz w:val="22"/>
                <w:szCs w:val="22"/>
              </w:rPr>
            </w:pPr>
          </w:p>
          <w:p w:rsidR="00A82AAC" w:rsidRPr="00276D6F" w:rsidRDefault="00A82AAC" w:rsidP="00832759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Формулируют тему</w:t>
            </w:r>
            <w:r w:rsidR="00052884" w:rsidRPr="00276D6F">
              <w:rPr>
                <w:sz w:val="22"/>
                <w:szCs w:val="22"/>
              </w:rPr>
              <w:t xml:space="preserve"> урока</w:t>
            </w:r>
            <w:r w:rsidRPr="00276D6F">
              <w:rPr>
                <w:sz w:val="22"/>
                <w:szCs w:val="22"/>
              </w:rPr>
              <w:t>, цель, учебные задачи урока.</w:t>
            </w:r>
          </w:p>
          <w:p w:rsidR="00A82AAC" w:rsidRPr="00276D6F" w:rsidRDefault="00A82AAC" w:rsidP="00832759">
            <w:pPr>
              <w:snapToGrid w:val="0"/>
              <w:rPr>
                <w:sz w:val="22"/>
                <w:szCs w:val="22"/>
              </w:rPr>
            </w:pPr>
          </w:p>
          <w:p w:rsidR="00A21A9E" w:rsidRPr="00276D6F" w:rsidRDefault="00EB1CCF" w:rsidP="00832759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2.</w:t>
            </w:r>
            <w:r w:rsidR="00A82AAC" w:rsidRPr="00276D6F">
              <w:rPr>
                <w:sz w:val="22"/>
                <w:szCs w:val="22"/>
              </w:rPr>
              <w:t>Итак</w:t>
            </w:r>
            <w:r w:rsidR="00053D47" w:rsidRPr="00276D6F">
              <w:rPr>
                <w:sz w:val="22"/>
                <w:szCs w:val="22"/>
                <w:lang w:val="de-DE"/>
              </w:rPr>
              <w:t>,</w:t>
            </w:r>
            <w:r w:rsidR="00A82AAC" w:rsidRPr="00276D6F">
              <w:rPr>
                <w:sz w:val="22"/>
                <w:szCs w:val="22"/>
                <w:lang w:val="de-DE"/>
              </w:rPr>
              <w:t xml:space="preserve"> </w:t>
            </w:r>
            <w:r w:rsidR="00A82AAC" w:rsidRPr="00276D6F">
              <w:rPr>
                <w:sz w:val="22"/>
                <w:szCs w:val="22"/>
              </w:rPr>
              <w:t>тема</w:t>
            </w:r>
            <w:r w:rsidR="00A82AAC" w:rsidRPr="00276D6F">
              <w:rPr>
                <w:sz w:val="22"/>
                <w:szCs w:val="22"/>
                <w:lang w:val="de-DE"/>
              </w:rPr>
              <w:t xml:space="preserve"> </w:t>
            </w:r>
            <w:r w:rsidR="00A82AAC" w:rsidRPr="00276D6F">
              <w:rPr>
                <w:sz w:val="22"/>
                <w:szCs w:val="22"/>
              </w:rPr>
              <w:t>урока</w:t>
            </w:r>
            <w:r w:rsidR="00053D47" w:rsidRPr="00276D6F">
              <w:rPr>
                <w:sz w:val="22"/>
                <w:szCs w:val="22"/>
                <w:lang w:val="de-DE"/>
              </w:rPr>
              <w:t xml:space="preserve"> „Der Schulanfang. </w:t>
            </w:r>
            <w:r w:rsidR="009A20BD" w:rsidRPr="00276D6F">
              <w:rPr>
                <w:sz w:val="22"/>
                <w:szCs w:val="22"/>
                <w:lang w:val="de-DE"/>
              </w:rPr>
              <w:t>(</w:t>
            </w:r>
            <w:r w:rsidR="00053D47" w:rsidRPr="00276D6F">
              <w:rPr>
                <w:sz w:val="22"/>
                <w:szCs w:val="22"/>
                <w:lang w:val="de-DE"/>
              </w:rPr>
              <w:t>Der Schulbeginn.</w:t>
            </w:r>
            <w:r w:rsidR="009A20BD" w:rsidRPr="00276D6F">
              <w:rPr>
                <w:sz w:val="22"/>
                <w:szCs w:val="22"/>
                <w:lang w:val="de-DE"/>
              </w:rPr>
              <w:t>)</w:t>
            </w:r>
            <w:r w:rsidR="00053D47" w:rsidRPr="00276D6F">
              <w:rPr>
                <w:sz w:val="22"/>
                <w:szCs w:val="22"/>
                <w:lang w:val="de-DE"/>
              </w:rPr>
              <w:t xml:space="preserve"> Ist er überall gleich?“</w:t>
            </w:r>
          </w:p>
          <w:p w:rsidR="00A82AAC" w:rsidRPr="00276D6F" w:rsidRDefault="00A82AAC" w:rsidP="00832759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 xml:space="preserve">  </w:t>
            </w:r>
          </w:p>
          <w:p w:rsidR="00A82AAC" w:rsidRPr="00276D6F" w:rsidRDefault="00A82AAC" w:rsidP="00EB1CCF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 xml:space="preserve"> </w:t>
            </w:r>
            <w:proofErr w:type="gramStart"/>
            <w:r w:rsidR="00EB1CCF" w:rsidRPr="00276D6F">
              <w:rPr>
                <w:sz w:val="22"/>
                <w:szCs w:val="22"/>
                <w:lang w:val="de-DE"/>
              </w:rPr>
              <w:t>3.Wir</w:t>
            </w:r>
            <w:proofErr w:type="gramEnd"/>
            <w:r w:rsidR="00EB1CCF" w:rsidRPr="00276D6F">
              <w:rPr>
                <w:sz w:val="22"/>
                <w:szCs w:val="22"/>
                <w:lang w:val="de-DE"/>
              </w:rPr>
              <w:t xml:space="preserve"> wiederholen die Wörter.</w:t>
            </w:r>
          </w:p>
          <w:p w:rsidR="00EB1CCF" w:rsidRPr="00276D6F" w:rsidRDefault="00EB1CCF" w:rsidP="00EB1CCF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Wir lesen und übersetzen.</w:t>
            </w:r>
          </w:p>
          <w:p w:rsidR="00EB1CCF" w:rsidRPr="00276D6F" w:rsidRDefault="00EB1CCF" w:rsidP="00EB1CCF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Wir arbeiten an der Grammatik.</w:t>
            </w:r>
          </w:p>
          <w:p w:rsidR="00EB1CCF" w:rsidRPr="00276D6F" w:rsidRDefault="00EB1CCF" w:rsidP="00EB1CCF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Wir prüfen die Hausaufgaben.</w:t>
            </w:r>
          </w:p>
          <w:p w:rsidR="00EB1CCF" w:rsidRPr="00276D6F" w:rsidRDefault="00EB1CCF" w:rsidP="00EB1CCF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Wir sprechen über den Schulanfang.</w:t>
            </w:r>
          </w:p>
          <w:p w:rsidR="00EB1CCF" w:rsidRPr="00276D6F" w:rsidRDefault="00EB1CCF" w:rsidP="00EB1CCF">
            <w:pPr>
              <w:snapToGrid w:val="0"/>
              <w:rPr>
                <w:sz w:val="22"/>
                <w:szCs w:val="22"/>
                <w:lang w:val="de-DE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rPr>
                <w:i/>
                <w:sz w:val="22"/>
                <w:szCs w:val="22"/>
              </w:rPr>
            </w:pPr>
            <w:r w:rsidRPr="00276D6F">
              <w:rPr>
                <w:i/>
                <w:sz w:val="22"/>
                <w:szCs w:val="22"/>
              </w:rPr>
              <w:t xml:space="preserve">Регулятивные, 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 овладение способностью формулировать и сохранять цели и задачи учебной деятельности, поиска средств её осуществления.</w:t>
            </w:r>
          </w:p>
          <w:p w:rsidR="00A82AAC" w:rsidRPr="00276D6F" w:rsidRDefault="00053D47" w:rsidP="00832759">
            <w:pPr>
              <w:rPr>
                <w:sz w:val="22"/>
                <w:szCs w:val="22"/>
              </w:rPr>
            </w:pPr>
            <w:proofErr w:type="gramStart"/>
            <w:r w:rsidRPr="00276D6F">
              <w:rPr>
                <w:i/>
                <w:sz w:val="22"/>
                <w:szCs w:val="22"/>
              </w:rPr>
              <w:t>К</w:t>
            </w:r>
            <w:r w:rsidR="00A82AAC" w:rsidRPr="00276D6F">
              <w:rPr>
                <w:i/>
                <w:sz w:val="22"/>
                <w:szCs w:val="22"/>
              </w:rPr>
              <w:t>оммуникативные</w:t>
            </w:r>
            <w:proofErr w:type="gramEnd"/>
            <w:r w:rsidRPr="00276D6F">
              <w:rPr>
                <w:i/>
                <w:sz w:val="22"/>
                <w:szCs w:val="22"/>
              </w:rPr>
              <w:t xml:space="preserve"> </w:t>
            </w:r>
            <w:r w:rsidR="00A82AAC" w:rsidRPr="00276D6F">
              <w:rPr>
                <w:sz w:val="22"/>
                <w:szCs w:val="22"/>
              </w:rPr>
              <w:t>– слушать и понимать речь других;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 умение  выражать свои мысли;</w:t>
            </w:r>
          </w:p>
          <w:p w:rsidR="00A82AAC" w:rsidRPr="00276D6F" w:rsidRDefault="00A82AAC" w:rsidP="00832759">
            <w:pPr>
              <w:rPr>
                <w:i/>
                <w:sz w:val="22"/>
                <w:szCs w:val="22"/>
              </w:rPr>
            </w:pPr>
          </w:p>
        </w:tc>
      </w:tr>
      <w:tr w:rsidR="00A82AAC" w:rsidRPr="00276D6F" w:rsidTr="005D7D0B">
        <w:trPr>
          <w:trHeight w:val="159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6A7312" w:rsidP="00832759">
            <w:pPr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3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A21A9E" w:rsidP="00832759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Включение в систему знаний и повторения</w:t>
            </w:r>
            <w:r w:rsidR="00A82AAC" w:rsidRPr="00276D6F">
              <w:rPr>
                <w:sz w:val="22"/>
                <w:szCs w:val="22"/>
              </w:rPr>
              <w:t xml:space="preserve"> (организация взаимодействия с учащимися по теме урока)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A82AAC" w:rsidP="00A21A9E">
            <w:pPr>
              <w:numPr>
                <w:ilvl w:val="0"/>
                <w:numId w:val="5"/>
              </w:num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</w:rPr>
              <w:t xml:space="preserve">Предлагает повторить лексику по теме. </w:t>
            </w:r>
            <w:r w:rsidR="00A21A9E" w:rsidRPr="00276D6F">
              <w:rPr>
                <w:sz w:val="22"/>
                <w:szCs w:val="22"/>
                <w:lang w:val="de-DE"/>
              </w:rPr>
              <w:t>Hört zu, sprecht mir nach und übersetzt.</w:t>
            </w:r>
          </w:p>
          <w:p w:rsidR="00A82AAC" w:rsidRPr="00276D6F" w:rsidRDefault="00A82AAC" w:rsidP="00832759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 xml:space="preserve">2. </w:t>
            </w:r>
            <w:r w:rsidRPr="00276D6F">
              <w:rPr>
                <w:sz w:val="22"/>
                <w:szCs w:val="22"/>
              </w:rPr>
              <w:t>Учитель</w:t>
            </w:r>
            <w:r w:rsidRPr="00276D6F">
              <w:rPr>
                <w:sz w:val="22"/>
                <w:szCs w:val="22"/>
                <w:lang w:val="de-DE"/>
              </w:rPr>
              <w:t xml:space="preserve"> </w:t>
            </w:r>
            <w:r w:rsidRPr="00276D6F">
              <w:rPr>
                <w:sz w:val="22"/>
                <w:szCs w:val="22"/>
              </w:rPr>
              <w:t>предлагает</w:t>
            </w:r>
            <w:r w:rsidRPr="00276D6F">
              <w:rPr>
                <w:sz w:val="22"/>
                <w:szCs w:val="22"/>
                <w:lang w:val="de-DE"/>
              </w:rPr>
              <w:t xml:space="preserve"> </w:t>
            </w:r>
            <w:r w:rsidR="00A21A9E" w:rsidRPr="00276D6F">
              <w:rPr>
                <w:sz w:val="22"/>
                <w:szCs w:val="22"/>
              </w:rPr>
              <w:t>поиграть</w:t>
            </w:r>
            <w:r w:rsidR="00A21A9E" w:rsidRPr="00276D6F">
              <w:rPr>
                <w:sz w:val="22"/>
                <w:szCs w:val="22"/>
                <w:lang w:val="de-DE"/>
              </w:rPr>
              <w:t xml:space="preserve">. Jetzt wünschen wir etwas einander. Z.B. Ich </w:t>
            </w:r>
            <w:r w:rsidR="0091303A" w:rsidRPr="00276D6F">
              <w:rPr>
                <w:sz w:val="22"/>
                <w:szCs w:val="22"/>
                <w:lang w:val="de-DE"/>
              </w:rPr>
              <w:t>wünsche dir Gesundheit und Glück</w:t>
            </w:r>
          </w:p>
          <w:p w:rsidR="00A82AAC" w:rsidRPr="00276D6F" w:rsidRDefault="0091303A" w:rsidP="00832759">
            <w:pPr>
              <w:snapToGrid w:val="0"/>
              <w:rPr>
                <w:sz w:val="22"/>
                <w:szCs w:val="22"/>
                <w:lang w:val="de-DE"/>
              </w:rPr>
            </w:pPr>
            <w:proofErr w:type="gramStart"/>
            <w:r w:rsidRPr="00276D6F">
              <w:rPr>
                <w:sz w:val="22"/>
                <w:szCs w:val="22"/>
                <w:lang w:val="de-DE"/>
              </w:rPr>
              <w:t>3.Jetzt</w:t>
            </w:r>
            <w:proofErr w:type="gramEnd"/>
            <w:r w:rsidRPr="00276D6F">
              <w:rPr>
                <w:sz w:val="22"/>
                <w:szCs w:val="22"/>
                <w:lang w:val="de-DE"/>
              </w:rPr>
              <w:t xml:space="preserve"> wiederholen wir die Verben sich freuen, sich </w:t>
            </w:r>
            <w:r w:rsidR="00DA7497" w:rsidRPr="00276D6F">
              <w:rPr>
                <w:sz w:val="22"/>
                <w:szCs w:val="22"/>
                <w:lang w:val="de-DE"/>
              </w:rPr>
              <w:t>ä</w:t>
            </w:r>
            <w:r w:rsidRPr="00276D6F">
              <w:rPr>
                <w:sz w:val="22"/>
                <w:szCs w:val="22"/>
                <w:lang w:val="de-DE"/>
              </w:rPr>
              <w:t>rgern.</w:t>
            </w:r>
          </w:p>
          <w:p w:rsidR="00AC6853" w:rsidRPr="00276D6F" w:rsidRDefault="00A4118D" w:rsidP="0091303A">
            <w:pPr>
              <w:snapToGrid w:val="0"/>
              <w:rPr>
                <w:sz w:val="22"/>
                <w:szCs w:val="22"/>
                <w:lang w:val="de-DE"/>
              </w:rPr>
            </w:pPr>
            <w:proofErr w:type="gramStart"/>
            <w:r w:rsidRPr="00276D6F">
              <w:rPr>
                <w:sz w:val="22"/>
                <w:szCs w:val="22"/>
                <w:lang w:val="de-DE"/>
              </w:rPr>
              <w:t>4</w:t>
            </w:r>
            <w:r w:rsidR="0091303A" w:rsidRPr="00276D6F">
              <w:rPr>
                <w:sz w:val="22"/>
                <w:szCs w:val="22"/>
                <w:lang w:val="de-DE"/>
              </w:rPr>
              <w:t>.Jetzt</w:t>
            </w:r>
            <w:proofErr w:type="gramEnd"/>
            <w:r w:rsidR="0091303A" w:rsidRPr="00276D6F">
              <w:rPr>
                <w:sz w:val="22"/>
                <w:szCs w:val="22"/>
                <w:lang w:val="de-DE"/>
              </w:rPr>
              <w:t xml:space="preserve"> arbeiten wir in Gruppen. Das ist die Gruppe1. Das ist d</w:t>
            </w:r>
            <w:r w:rsidR="00C30635" w:rsidRPr="00276D6F">
              <w:rPr>
                <w:sz w:val="22"/>
                <w:szCs w:val="22"/>
                <w:lang w:val="de-DE"/>
              </w:rPr>
              <w:t>ie Gruppe2.</w:t>
            </w:r>
            <w:r w:rsidR="00AC6853" w:rsidRPr="00276D6F">
              <w:rPr>
                <w:sz w:val="22"/>
                <w:szCs w:val="22"/>
                <w:lang w:val="de-DE"/>
              </w:rPr>
              <w:t xml:space="preserve"> Das ist die Gruppe 3.</w:t>
            </w:r>
            <w:r w:rsidR="00C30635" w:rsidRPr="00276D6F">
              <w:rPr>
                <w:sz w:val="22"/>
                <w:szCs w:val="22"/>
                <w:lang w:val="de-DE"/>
              </w:rPr>
              <w:t xml:space="preserve"> </w:t>
            </w:r>
          </w:p>
          <w:p w:rsidR="0091303A" w:rsidRPr="00276D6F" w:rsidRDefault="00A4118D" w:rsidP="0091303A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 xml:space="preserve"> Bildet die S</w:t>
            </w:r>
            <w:r w:rsidR="00235B9D" w:rsidRPr="00276D6F">
              <w:rPr>
                <w:sz w:val="22"/>
                <w:szCs w:val="22"/>
                <w:lang w:val="de-DE"/>
              </w:rPr>
              <w:t>ä</w:t>
            </w:r>
            <w:r w:rsidRPr="00276D6F">
              <w:rPr>
                <w:sz w:val="22"/>
                <w:szCs w:val="22"/>
                <w:lang w:val="de-DE"/>
              </w:rPr>
              <w:t>tze. Nehmt diese Wortgruppe zu Hilfe.</w:t>
            </w:r>
          </w:p>
          <w:p w:rsidR="00A82AAC" w:rsidRPr="00276D6F" w:rsidRDefault="00291601" w:rsidP="0090514E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5. Wie habt ihr gearbeitet?</w:t>
            </w:r>
          </w:p>
          <w:p w:rsidR="00A82AAC" w:rsidRPr="00276D6F" w:rsidRDefault="0090514E" w:rsidP="00832759">
            <w:pPr>
              <w:snapToGrid w:val="0"/>
              <w:rPr>
                <w:sz w:val="22"/>
                <w:szCs w:val="22"/>
                <w:lang w:val="de-DE"/>
              </w:rPr>
            </w:pPr>
            <w:proofErr w:type="gramStart"/>
            <w:r w:rsidRPr="00276D6F">
              <w:rPr>
                <w:sz w:val="22"/>
                <w:szCs w:val="22"/>
                <w:lang w:val="de-DE"/>
              </w:rPr>
              <w:t>6.Jetzt</w:t>
            </w:r>
            <w:proofErr w:type="gramEnd"/>
            <w:r w:rsidRPr="00276D6F">
              <w:rPr>
                <w:sz w:val="22"/>
                <w:szCs w:val="22"/>
                <w:lang w:val="de-DE"/>
              </w:rPr>
              <w:t xml:space="preserve"> beantwortet meine Fragen!</w:t>
            </w:r>
          </w:p>
          <w:p w:rsidR="0090514E" w:rsidRPr="00276D6F" w:rsidRDefault="0090514E" w:rsidP="00832759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Worüber freut ihr euch?</w:t>
            </w:r>
          </w:p>
          <w:p w:rsidR="0090514E" w:rsidRPr="00276D6F" w:rsidRDefault="0090514E" w:rsidP="00832759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Worauf freut ihr euch?</w:t>
            </w:r>
          </w:p>
          <w:p w:rsidR="0090514E" w:rsidRPr="00276D6F" w:rsidRDefault="0090514E" w:rsidP="00832759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 xml:space="preserve">Worüber </w:t>
            </w:r>
            <w:r w:rsidR="00DA7497" w:rsidRPr="00276D6F">
              <w:rPr>
                <w:sz w:val="22"/>
                <w:szCs w:val="22"/>
                <w:lang w:val="de-DE"/>
              </w:rPr>
              <w:t>ä</w:t>
            </w:r>
            <w:r w:rsidRPr="00276D6F">
              <w:rPr>
                <w:sz w:val="22"/>
                <w:szCs w:val="22"/>
                <w:lang w:val="de-DE"/>
              </w:rPr>
              <w:t>rgert ihr euch?</w:t>
            </w:r>
          </w:p>
          <w:p w:rsidR="00646628" w:rsidRPr="00276D6F" w:rsidRDefault="00AC6853" w:rsidP="00646628">
            <w:pPr>
              <w:rPr>
                <w:sz w:val="22"/>
                <w:szCs w:val="22"/>
                <w:lang w:val="de-DE"/>
              </w:rPr>
            </w:pPr>
            <w:proofErr w:type="gramStart"/>
            <w:r w:rsidRPr="00276D6F">
              <w:rPr>
                <w:sz w:val="22"/>
                <w:szCs w:val="22"/>
                <w:lang w:val="de-DE"/>
              </w:rPr>
              <w:t>7</w:t>
            </w:r>
            <w:r w:rsidR="001410E0" w:rsidRPr="00276D6F">
              <w:rPr>
                <w:sz w:val="22"/>
                <w:szCs w:val="22"/>
                <w:lang w:val="de-DE"/>
              </w:rPr>
              <w:t>.Wie</w:t>
            </w:r>
            <w:proofErr w:type="gramEnd"/>
            <w:r w:rsidR="001410E0" w:rsidRPr="00276D6F">
              <w:rPr>
                <w:sz w:val="22"/>
                <w:szCs w:val="22"/>
                <w:lang w:val="de-DE"/>
              </w:rPr>
              <w:t xml:space="preserve"> beginnt das neue Schuljahr in Deutschland? Aber zuerst wiederholen wir Information über </w:t>
            </w:r>
            <w:r w:rsidR="00646628" w:rsidRPr="00276D6F">
              <w:rPr>
                <w:sz w:val="22"/>
                <w:szCs w:val="22"/>
                <w:lang w:val="de-DE"/>
              </w:rPr>
              <w:t>Deutschland. S.26 -27  №3(</w:t>
            </w:r>
            <w:r w:rsidR="00646628" w:rsidRPr="00276D6F">
              <w:rPr>
                <w:sz w:val="22"/>
                <w:szCs w:val="22"/>
              </w:rPr>
              <w:t>а</w:t>
            </w:r>
            <w:r w:rsidR="00646628" w:rsidRPr="00276D6F">
              <w:rPr>
                <w:sz w:val="22"/>
                <w:szCs w:val="22"/>
                <w:lang w:val="de-DE"/>
              </w:rPr>
              <w:t>)</w:t>
            </w:r>
          </w:p>
          <w:p w:rsidR="001410E0" w:rsidRPr="00276D6F" w:rsidRDefault="001410E0" w:rsidP="001410E0">
            <w:pPr>
              <w:rPr>
                <w:sz w:val="22"/>
                <w:szCs w:val="22"/>
                <w:lang w:val="de-DE"/>
              </w:rPr>
            </w:pPr>
          </w:p>
          <w:p w:rsidR="001410E0" w:rsidRPr="00276D6F" w:rsidRDefault="00AC6853" w:rsidP="001410E0">
            <w:pPr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8</w:t>
            </w:r>
            <w:r w:rsidR="00646628" w:rsidRPr="00276D6F">
              <w:rPr>
                <w:sz w:val="22"/>
                <w:szCs w:val="22"/>
                <w:lang w:val="de-DE"/>
              </w:rPr>
              <w:t>. Ergänzen wir die</w:t>
            </w:r>
            <w:r w:rsidR="001410E0" w:rsidRPr="00276D6F">
              <w:rPr>
                <w:sz w:val="22"/>
                <w:szCs w:val="22"/>
                <w:lang w:val="de-DE"/>
              </w:rPr>
              <w:t xml:space="preserve"> S</w:t>
            </w:r>
            <w:r w:rsidR="00DA7497" w:rsidRPr="00276D6F">
              <w:rPr>
                <w:sz w:val="22"/>
                <w:szCs w:val="22"/>
                <w:lang w:val="de-DE"/>
              </w:rPr>
              <w:t>ä</w:t>
            </w:r>
            <w:r w:rsidR="001410E0" w:rsidRPr="00276D6F">
              <w:rPr>
                <w:sz w:val="22"/>
                <w:szCs w:val="22"/>
                <w:lang w:val="de-DE"/>
              </w:rPr>
              <w:t>tze</w:t>
            </w:r>
            <w:r w:rsidR="00646628" w:rsidRPr="00276D6F">
              <w:rPr>
                <w:sz w:val="22"/>
                <w:szCs w:val="22"/>
                <w:lang w:val="de-DE"/>
              </w:rPr>
              <w:t>(S.27 №3(</w:t>
            </w:r>
            <w:r w:rsidR="00646628" w:rsidRPr="00276D6F">
              <w:rPr>
                <w:sz w:val="22"/>
                <w:szCs w:val="22"/>
              </w:rPr>
              <w:t>с</w:t>
            </w:r>
            <w:r w:rsidR="00646628" w:rsidRPr="00276D6F">
              <w:rPr>
                <w:sz w:val="22"/>
                <w:szCs w:val="22"/>
                <w:lang w:val="de-DE"/>
              </w:rPr>
              <w:t>)</w:t>
            </w:r>
          </w:p>
          <w:p w:rsidR="006A7312" w:rsidRPr="00276D6F" w:rsidRDefault="006A7312" w:rsidP="00DA7497">
            <w:pPr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1. Das neue Schuljahr beginnt in Deutschland…</w:t>
            </w:r>
            <w:r w:rsidRPr="00276D6F">
              <w:rPr>
                <w:sz w:val="22"/>
                <w:szCs w:val="22"/>
                <w:lang w:val="de-DE"/>
              </w:rPr>
              <w:br/>
              <w:t xml:space="preserve">2. </w:t>
            </w:r>
            <w:r w:rsidR="00BB1C48" w:rsidRPr="00276D6F">
              <w:rPr>
                <w:sz w:val="22"/>
                <w:szCs w:val="22"/>
                <w:lang w:val="de-DE"/>
              </w:rPr>
              <w:t>Ü</w:t>
            </w:r>
            <w:bookmarkStart w:id="0" w:name="_GoBack"/>
            <w:bookmarkEnd w:id="0"/>
            <w:r w:rsidRPr="00276D6F">
              <w:rPr>
                <w:sz w:val="22"/>
                <w:szCs w:val="22"/>
                <w:lang w:val="de-DE"/>
              </w:rPr>
              <w:t>ber den Schulanfang freuen sich besonders…</w:t>
            </w:r>
            <w:r w:rsidRPr="00276D6F">
              <w:rPr>
                <w:sz w:val="22"/>
                <w:szCs w:val="22"/>
                <w:lang w:val="de-DE"/>
              </w:rPr>
              <w:br/>
              <w:t xml:space="preserve">3. Die ABC-Schützen bekommen </w:t>
            </w:r>
            <w:proofErr w:type="spellStart"/>
            <w:r w:rsidRPr="00276D6F">
              <w:rPr>
                <w:sz w:val="22"/>
                <w:szCs w:val="22"/>
                <w:lang w:val="de-DE"/>
              </w:rPr>
              <w:t>gro</w:t>
            </w:r>
            <w:proofErr w:type="spellEnd"/>
            <w:r w:rsidRPr="00276D6F">
              <w:rPr>
                <w:sz w:val="22"/>
                <w:szCs w:val="22"/>
              </w:rPr>
              <w:t>β</w:t>
            </w:r>
            <w:r w:rsidRPr="00276D6F">
              <w:rPr>
                <w:sz w:val="22"/>
                <w:szCs w:val="22"/>
                <w:lang w:val="de-DE"/>
              </w:rPr>
              <w:t>e…</w:t>
            </w:r>
            <w:r w:rsidRPr="00276D6F">
              <w:rPr>
                <w:sz w:val="22"/>
                <w:szCs w:val="22"/>
                <w:lang w:val="de-DE"/>
              </w:rPr>
              <w:br/>
              <w:t>4. In den Tüten liegen…</w:t>
            </w:r>
            <w:r w:rsidRPr="00276D6F">
              <w:rPr>
                <w:sz w:val="22"/>
                <w:szCs w:val="22"/>
                <w:lang w:val="de-DE"/>
              </w:rPr>
              <w:br/>
              <w:t>5. Das ist eine alte… in Deutschland.</w:t>
            </w:r>
            <w:r w:rsidRPr="00276D6F">
              <w:rPr>
                <w:sz w:val="22"/>
                <w:szCs w:val="22"/>
                <w:lang w:val="de-DE"/>
              </w:rPr>
              <w:br/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A82AAC" w:rsidP="0091303A">
            <w:pPr>
              <w:snapToGrid w:val="0"/>
              <w:ind w:left="36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1. Повторяю</w:t>
            </w:r>
            <w:r w:rsidR="0091303A" w:rsidRPr="00276D6F">
              <w:rPr>
                <w:sz w:val="22"/>
                <w:szCs w:val="22"/>
              </w:rPr>
              <w:t>т</w:t>
            </w:r>
            <w:r w:rsidRPr="00276D6F">
              <w:rPr>
                <w:sz w:val="22"/>
                <w:szCs w:val="22"/>
              </w:rPr>
              <w:t xml:space="preserve"> лексику по теме.  </w:t>
            </w:r>
          </w:p>
          <w:p w:rsidR="00A82AAC" w:rsidRPr="00276D6F" w:rsidRDefault="00A82AAC" w:rsidP="00832759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2. Учащиеся </w:t>
            </w:r>
            <w:r w:rsidR="0091303A" w:rsidRPr="00276D6F">
              <w:rPr>
                <w:sz w:val="22"/>
                <w:szCs w:val="22"/>
              </w:rPr>
              <w:t>по цепочке желают друг другу</w:t>
            </w:r>
            <w:r w:rsidRPr="00276D6F">
              <w:rPr>
                <w:sz w:val="22"/>
                <w:szCs w:val="22"/>
              </w:rPr>
              <w:t xml:space="preserve"> </w:t>
            </w:r>
            <w:r w:rsidR="0091303A" w:rsidRPr="00276D6F">
              <w:rPr>
                <w:sz w:val="22"/>
                <w:szCs w:val="22"/>
              </w:rPr>
              <w:t>в новом учебном году здоровья, успеха, радости, счастья.</w:t>
            </w:r>
          </w:p>
          <w:p w:rsidR="00A4118D" w:rsidRPr="00276D6F" w:rsidRDefault="0091303A" w:rsidP="00A4118D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3. </w:t>
            </w:r>
            <w:r w:rsidR="00A4118D" w:rsidRPr="00276D6F">
              <w:rPr>
                <w:sz w:val="22"/>
                <w:szCs w:val="22"/>
              </w:rPr>
              <w:t xml:space="preserve">Учащиеся спрягают возвратные глаголы </w:t>
            </w:r>
            <w:proofErr w:type="spellStart"/>
            <w:r w:rsidR="00A4118D" w:rsidRPr="00276D6F">
              <w:rPr>
                <w:sz w:val="22"/>
                <w:szCs w:val="22"/>
                <w:lang w:val="en-US"/>
              </w:rPr>
              <w:t>sich</w:t>
            </w:r>
            <w:proofErr w:type="spellEnd"/>
            <w:r w:rsidR="00A4118D" w:rsidRPr="00276D6F">
              <w:rPr>
                <w:sz w:val="22"/>
                <w:szCs w:val="22"/>
              </w:rPr>
              <w:t xml:space="preserve"> </w:t>
            </w:r>
            <w:proofErr w:type="spellStart"/>
            <w:r w:rsidR="00A4118D" w:rsidRPr="00276D6F">
              <w:rPr>
                <w:sz w:val="22"/>
                <w:szCs w:val="22"/>
                <w:lang w:val="en-US"/>
              </w:rPr>
              <w:t>freuen</w:t>
            </w:r>
            <w:proofErr w:type="spellEnd"/>
            <w:r w:rsidR="00A4118D" w:rsidRPr="00276D6F">
              <w:rPr>
                <w:sz w:val="22"/>
                <w:szCs w:val="22"/>
              </w:rPr>
              <w:t xml:space="preserve">, </w:t>
            </w:r>
            <w:proofErr w:type="spellStart"/>
            <w:r w:rsidR="00A4118D" w:rsidRPr="00276D6F">
              <w:rPr>
                <w:sz w:val="22"/>
                <w:szCs w:val="22"/>
                <w:lang w:val="en-US"/>
              </w:rPr>
              <w:t>sich</w:t>
            </w:r>
            <w:proofErr w:type="spellEnd"/>
            <w:r w:rsidR="00A4118D" w:rsidRPr="00276D6F">
              <w:rPr>
                <w:sz w:val="22"/>
                <w:szCs w:val="22"/>
              </w:rPr>
              <w:t xml:space="preserve"> </w:t>
            </w:r>
            <w:proofErr w:type="spellStart"/>
            <w:r w:rsidR="00DA7497" w:rsidRPr="00276D6F">
              <w:rPr>
                <w:sz w:val="22"/>
                <w:szCs w:val="22"/>
              </w:rPr>
              <w:t>ä</w:t>
            </w:r>
            <w:r w:rsidR="00A4118D" w:rsidRPr="00276D6F">
              <w:rPr>
                <w:sz w:val="22"/>
                <w:szCs w:val="22"/>
                <w:lang w:val="en-US"/>
              </w:rPr>
              <w:t>rgern</w:t>
            </w:r>
            <w:proofErr w:type="spellEnd"/>
            <w:r w:rsidR="00A4118D" w:rsidRPr="00276D6F">
              <w:rPr>
                <w:sz w:val="22"/>
                <w:szCs w:val="22"/>
              </w:rPr>
              <w:t xml:space="preserve">., повторяют предлоги </w:t>
            </w:r>
            <w:r w:rsidR="00A4118D" w:rsidRPr="00276D6F">
              <w:rPr>
                <w:sz w:val="22"/>
                <w:szCs w:val="22"/>
                <w:lang w:val="en-US"/>
              </w:rPr>
              <w:t>auf</w:t>
            </w:r>
            <w:r w:rsidR="00A4118D" w:rsidRPr="00276D6F">
              <w:rPr>
                <w:sz w:val="22"/>
                <w:szCs w:val="22"/>
              </w:rPr>
              <w:t xml:space="preserve">, </w:t>
            </w:r>
            <w:proofErr w:type="spellStart"/>
            <w:r w:rsidR="00A4118D" w:rsidRPr="00276D6F">
              <w:rPr>
                <w:sz w:val="22"/>
                <w:szCs w:val="22"/>
              </w:rPr>
              <w:t>ü</w:t>
            </w:r>
            <w:r w:rsidR="00A4118D" w:rsidRPr="00276D6F">
              <w:rPr>
                <w:sz w:val="22"/>
                <w:szCs w:val="22"/>
                <w:lang w:val="en-US"/>
              </w:rPr>
              <w:t>ber</w:t>
            </w:r>
            <w:proofErr w:type="spellEnd"/>
          </w:p>
          <w:p w:rsidR="00A82AAC" w:rsidRPr="00276D6F" w:rsidRDefault="00291601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4. Учащиеся 1 группы составляют предложения с глаголом </w:t>
            </w:r>
            <w:proofErr w:type="spellStart"/>
            <w:r w:rsidRPr="00276D6F">
              <w:rPr>
                <w:sz w:val="22"/>
                <w:szCs w:val="22"/>
                <w:lang w:val="en-US"/>
              </w:rPr>
              <w:t>sich</w:t>
            </w:r>
            <w:proofErr w:type="spellEnd"/>
            <w:r w:rsidRPr="00276D6F">
              <w:rPr>
                <w:sz w:val="22"/>
                <w:szCs w:val="22"/>
              </w:rPr>
              <w:t xml:space="preserve"> </w:t>
            </w:r>
            <w:proofErr w:type="spellStart"/>
            <w:r w:rsidRPr="00276D6F">
              <w:rPr>
                <w:sz w:val="22"/>
                <w:szCs w:val="22"/>
                <w:lang w:val="en-US"/>
              </w:rPr>
              <w:t>freuen</w:t>
            </w:r>
            <w:proofErr w:type="spellEnd"/>
            <w:r w:rsidRPr="00276D6F">
              <w:rPr>
                <w:sz w:val="22"/>
                <w:szCs w:val="22"/>
              </w:rPr>
              <w:t xml:space="preserve"> </w:t>
            </w:r>
            <w:proofErr w:type="spellStart"/>
            <w:r w:rsidRPr="00276D6F">
              <w:rPr>
                <w:sz w:val="22"/>
                <w:szCs w:val="22"/>
              </w:rPr>
              <w:t>ü</w:t>
            </w:r>
            <w:r w:rsidRPr="00276D6F">
              <w:rPr>
                <w:sz w:val="22"/>
                <w:szCs w:val="22"/>
                <w:lang w:val="en-US"/>
              </w:rPr>
              <w:t>ber</w:t>
            </w:r>
            <w:proofErr w:type="spellEnd"/>
            <w:r w:rsidRPr="00276D6F">
              <w:rPr>
                <w:sz w:val="22"/>
                <w:szCs w:val="22"/>
              </w:rPr>
              <w:t xml:space="preserve">, учащиеся 2 группы составляют предложения с глаголом </w:t>
            </w:r>
            <w:proofErr w:type="spellStart"/>
            <w:r w:rsidRPr="00276D6F">
              <w:rPr>
                <w:sz w:val="22"/>
                <w:szCs w:val="22"/>
                <w:lang w:val="en-US"/>
              </w:rPr>
              <w:t>sich</w:t>
            </w:r>
            <w:proofErr w:type="spellEnd"/>
            <w:r w:rsidRPr="00276D6F">
              <w:rPr>
                <w:sz w:val="22"/>
                <w:szCs w:val="22"/>
              </w:rPr>
              <w:t xml:space="preserve"> </w:t>
            </w:r>
            <w:proofErr w:type="spellStart"/>
            <w:r w:rsidRPr="00276D6F">
              <w:rPr>
                <w:sz w:val="22"/>
                <w:szCs w:val="22"/>
                <w:lang w:val="en-US"/>
              </w:rPr>
              <w:t>freuen</w:t>
            </w:r>
            <w:proofErr w:type="spellEnd"/>
            <w:r w:rsidRPr="00276D6F">
              <w:rPr>
                <w:sz w:val="22"/>
                <w:szCs w:val="22"/>
              </w:rPr>
              <w:t xml:space="preserve"> </w:t>
            </w:r>
            <w:r w:rsidRPr="00276D6F">
              <w:rPr>
                <w:sz w:val="22"/>
                <w:szCs w:val="22"/>
                <w:lang w:val="en-US"/>
              </w:rPr>
              <w:t>auf</w:t>
            </w:r>
            <w:r w:rsidRPr="00276D6F">
              <w:rPr>
                <w:sz w:val="22"/>
                <w:szCs w:val="22"/>
              </w:rPr>
              <w:t xml:space="preserve">, учащиеся 3группы составляют предложения с глаголом </w:t>
            </w:r>
            <w:proofErr w:type="spellStart"/>
            <w:r w:rsidRPr="00276D6F">
              <w:rPr>
                <w:sz w:val="22"/>
                <w:szCs w:val="22"/>
                <w:lang w:val="en-US"/>
              </w:rPr>
              <w:t>sich</w:t>
            </w:r>
            <w:proofErr w:type="spellEnd"/>
            <w:r w:rsidRPr="00276D6F">
              <w:rPr>
                <w:sz w:val="22"/>
                <w:szCs w:val="22"/>
              </w:rPr>
              <w:t xml:space="preserve"> </w:t>
            </w:r>
            <w:proofErr w:type="spellStart"/>
            <w:r w:rsidR="00DA7497" w:rsidRPr="00276D6F">
              <w:rPr>
                <w:sz w:val="22"/>
                <w:szCs w:val="22"/>
              </w:rPr>
              <w:t>ä</w:t>
            </w:r>
            <w:r w:rsidRPr="00276D6F">
              <w:rPr>
                <w:sz w:val="22"/>
                <w:szCs w:val="22"/>
              </w:rPr>
              <w:t>rgern</w:t>
            </w:r>
            <w:proofErr w:type="spellEnd"/>
            <w:r w:rsidRPr="00276D6F">
              <w:rPr>
                <w:sz w:val="22"/>
                <w:szCs w:val="22"/>
              </w:rPr>
              <w:t xml:space="preserve"> </w:t>
            </w:r>
            <w:proofErr w:type="spellStart"/>
            <w:r w:rsidRPr="00276D6F">
              <w:rPr>
                <w:sz w:val="22"/>
                <w:szCs w:val="22"/>
              </w:rPr>
              <w:t>über</w:t>
            </w:r>
            <w:proofErr w:type="spellEnd"/>
          </w:p>
          <w:p w:rsidR="00A82AAC" w:rsidRPr="00276D6F" w:rsidRDefault="0090514E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5. Учащиеся каждой группы рассказывают, как они работали (</w:t>
            </w:r>
            <w:r w:rsidRPr="00276D6F">
              <w:rPr>
                <w:sz w:val="22"/>
                <w:szCs w:val="22"/>
                <w:lang w:val="en-US"/>
              </w:rPr>
              <w:t>gut</w:t>
            </w:r>
            <w:r w:rsidRPr="00276D6F">
              <w:rPr>
                <w:sz w:val="22"/>
                <w:szCs w:val="22"/>
              </w:rPr>
              <w:t xml:space="preserve">, </w:t>
            </w:r>
            <w:proofErr w:type="spellStart"/>
            <w:r w:rsidRPr="00276D6F">
              <w:rPr>
                <w:sz w:val="22"/>
                <w:szCs w:val="22"/>
                <w:lang w:val="en-US"/>
              </w:rPr>
              <w:t>gern</w:t>
            </w:r>
            <w:proofErr w:type="spellEnd"/>
            <w:r w:rsidRPr="00276D6F">
              <w:rPr>
                <w:sz w:val="22"/>
                <w:szCs w:val="22"/>
              </w:rPr>
              <w:t xml:space="preserve">, </w:t>
            </w:r>
            <w:proofErr w:type="spellStart"/>
            <w:r w:rsidRPr="00276D6F">
              <w:rPr>
                <w:sz w:val="22"/>
                <w:szCs w:val="22"/>
                <w:lang w:val="en-US"/>
              </w:rPr>
              <w:t>zusammen</w:t>
            </w:r>
            <w:proofErr w:type="spellEnd"/>
            <w:r w:rsidRPr="00276D6F">
              <w:rPr>
                <w:sz w:val="22"/>
                <w:szCs w:val="22"/>
              </w:rPr>
              <w:t>)</w:t>
            </w:r>
          </w:p>
          <w:p w:rsidR="00A82AAC" w:rsidRPr="00276D6F" w:rsidRDefault="0090514E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6.Учащиеся отвечают на вопросы учителя</w:t>
            </w:r>
          </w:p>
          <w:p w:rsidR="00A82AAC" w:rsidRPr="00276D6F" w:rsidRDefault="00AC6853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7</w:t>
            </w:r>
            <w:r w:rsidR="001410E0" w:rsidRPr="00276D6F">
              <w:rPr>
                <w:sz w:val="22"/>
                <w:szCs w:val="22"/>
              </w:rPr>
              <w:t>. Учащиеся</w:t>
            </w:r>
            <w:r w:rsidR="00C30635" w:rsidRPr="00276D6F">
              <w:rPr>
                <w:sz w:val="22"/>
                <w:szCs w:val="22"/>
              </w:rPr>
              <w:t xml:space="preserve">, </w:t>
            </w:r>
            <w:proofErr w:type="gramStart"/>
            <w:r w:rsidR="00C30635" w:rsidRPr="00276D6F">
              <w:rPr>
                <w:sz w:val="22"/>
                <w:szCs w:val="22"/>
              </w:rPr>
              <w:t>используя текст из учебника подбирают</w:t>
            </w:r>
            <w:proofErr w:type="gramEnd"/>
            <w:r w:rsidR="00C30635" w:rsidRPr="00276D6F">
              <w:rPr>
                <w:sz w:val="22"/>
                <w:szCs w:val="22"/>
              </w:rPr>
              <w:t xml:space="preserve"> </w:t>
            </w:r>
            <w:r w:rsidR="006A7312" w:rsidRPr="00276D6F">
              <w:rPr>
                <w:sz w:val="22"/>
                <w:szCs w:val="22"/>
              </w:rPr>
              <w:t>окончания предложения.</w:t>
            </w:r>
          </w:p>
          <w:p w:rsidR="00C30635" w:rsidRPr="00276D6F" w:rsidRDefault="00C30635" w:rsidP="00832759">
            <w:pPr>
              <w:rPr>
                <w:sz w:val="22"/>
                <w:szCs w:val="22"/>
              </w:rPr>
            </w:pPr>
          </w:p>
          <w:p w:rsidR="009A20BD" w:rsidRPr="00276D6F" w:rsidRDefault="009A20BD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9.Учащиеся</w:t>
            </w:r>
          </w:p>
          <w:p w:rsidR="006A7312" w:rsidRPr="00276D6F" w:rsidRDefault="009A20BD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 </w:t>
            </w:r>
            <w:r w:rsidR="006A7312" w:rsidRPr="00276D6F">
              <w:rPr>
                <w:sz w:val="22"/>
                <w:szCs w:val="22"/>
              </w:rPr>
              <w:t>заканчивают предложения.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i/>
                <w:sz w:val="22"/>
                <w:szCs w:val="22"/>
              </w:rPr>
              <w:t>Познавательные,</w:t>
            </w:r>
            <w:r w:rsidRPr="00276D6F">
              <w:rPr>
                <w:sz w:val="22"/>
                <w:szCs w:val="22"/>
              </w:rPr>
              <w:t xml:space="preserve"> ориентироваться в своей системе знаний, уметь использовать таблицы.</w:t>
            </w:r>
          </w:p>
          <w:p w:rsidR="00A82AAC" w:rsidRPr="00276D6F" w:rsidRDefault="00A82AAC" w:rsidP="00832759">
            <w:pPr>
              <w:rPr>
                <w:i/>
                <w:sz w:val="22"/>
                <w:szCs w:val="22"/>
              </w:rPr>
            </w:pPr>
            <w:r w:rsidRPr="00276D6F">
              <w:rPr>
                <w:i/>
                <w:sz w:val="22"/>
                <w:szCs w:val="22"/>
              </w:rPr>
              <w:t>Коммуникативные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слушать и понимать речь других;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умение с достаточной полнотой и точностью выражать свои мысли</w:t>
            </w:r>
            <w:proofErr w:type="gramStart"/>
            <w:r w:rsidRPr="00276D6F">
              <w:rPr>
                <w:sz w:val="22"/>
                <w:szCs w:val="22"/>
              </w:rPr>
              <w:t xml:space="preserve"> ;</w:t>
            </w:r>
            <w:proofErr w:type="gramEnd"/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владеть диалогической формой речи</w:t>
            </w:r>
            <w:proofErr w:type="gramStart"/>
            <w:r w:rsidRPr="00276D6F">
              <w:rPr>
                <w:sz w:val="22"/>
                <w:szCs w:val="22"/>
              </w:rPr>
              <w:t xml:space="preserve"> .</w:t>
            </w:r>
            <w:proofErr w:type="gramEnd"/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i/>
                <w:sz w:val="22"/>
                <w:szCs w:val="22"/>
              </w:rPr>
              <w:t>Личностные</w:t>
            </w:r>
            <w:r w:rsidRPr="00276D6F">
              <w:rPr>
                <w:sz w:val="22"/>
                <w:szCs w:val="22"/>
              </w:rPr>
              <w:t xml:space="preserve">, – развитие навыков сотрудничества со сверстниками, умения не создавать конфликтов и находить выходы из спорных ситуаций. </w:t>
            </w:r>
          </w:p>
          <w:p w:rsidR="00A82AAC" w:rsidRPr="00276D6F" w:rsidRDefault="00A82AAC" w:rsidP="00832759">
            <w:pPr>
              <w:rPr>
                <w:i/>
                <w:sz w:val="22"/>
                <w:szCs w:val="22"/>
              </w:rPr>
            </w:pPr>
            <w:r w:rsidRPr="00276D6F">
              <w:rPr>
                <w:i/>
                <w:sz w:val="22"/>
                <w:szCs w:val="22"/>
              </w:rPr>
              <w:t>Регулятивные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Освоение способов решения проблем творческого и поискового характера; 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 формирование умения понимать причины успеха/неуспеха учебной деятельности </w:t>
            </w:r>
          </w:p>
        </w:tc>
      </w:tr>
      <w:tr w:rsidR="00A82AAC" w:rsidRPr="00276D6F" w:rsidTr="005D7D0B">
        <w:trPr>
          <w:trHeight w:val="1059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6A7312" w:rsidP="006A7312">
            <w:pPr>
              <w:tabs>
                <w:tab w:val="center" w:pos="237"/>
              </w:tabs>
              <w:snapToGrid w:val="0"/>
              <w:spacing w:line="360" w:lineRule="auto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 4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Физкультминутка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6A7312" w:rsidP="006A7312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Jetzt turnen wir.</w:t>
            </w:r>
          </w:p>
          <w:p w:rsidR="006A7312" w:rsidRPr="00276D6F" w:rsidRDefault="006A7312" w:rsidP="006A7312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1,2,3,4 – Heute alle turnen wir!</w:t>
            </w:r>
            <w:r w:rsidRPr="00276D6F">
              <w:rPr>
                <w:sz w:val="22"/>
                <w:szCs w:val="22"/>
                <w:lang w:val="de-DE"/>
              </w:rPr>
              <w:br/>
              <w:t xml:space="preserve">Mit den Händen </w:t>
            </w:r>
            <w:proofErr w:type="spellStart"/>
            <w:r w:rsidRPr="00276D6F">
              <w:rPr>
                <w:sz w:val="22"/>
                <w:szCs w:val="22"/>
                <w:lang w:val="de-DE"/>
              </w:rPr>
              <w:t>klap</w:t>
            </w:r>
            <w:proofErr w:type="spellEnd"/>
            <w:r w:rsidRPr="00276D6F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276D6F">
              <w:rPr>
                <w:sz w:val="22"/>
                <w:szCs w:val="22"/>
                <w:lang w:val="de-DE"/>
              </w:rPr>
              <w:t>klap</w:t>
            </w:r>
            <w:proofErr w:type="spellEnd"/>
            <w:r w:rsidRPr="00276D6F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276D6F">
              <w:rPr>
                <w:sz w:val="22"/>
                <w:szCs w:val="22"/>
                <w:lang w:val="de-DE"/>
              </w:rPr>
              <w:t>klap</w:t>
            </w:r>
            <w:proofErr w:type="spellEnd"/>
            <w:r w:rsidRPr="00276D6F">
              <w:rPr>
                <w:sz w:val="22"/>
                <w:szCs w:val="22"/>
                <w:lang w:val="de-DE"/>
              </w:rPr>
              <w:br/>
              <w:t xml:space="preserve">Mit den Füßen </w:t>
            </w:r>
            <w:proofErr w:type="spellStart"/>
            <w:r w:rsidRPr="00276D6F">
              <w:rPr>
                <w:sz w:val="22"/>
                <w:szCs w:val="22"/>
                <w:lang w:val="de-DE"/>
              </w:rPr>
              <w:t>trap</w:t>
            </w:r>
            <w:proofErr w:type="spellEnd"/>
            <w:r w:rsidRPr="00276D6F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276D6F">
              <w:rPr>
                <w:sz w:val="22"/>
                <w:szCs w:val="22"/>
                <w:lang w:val="de-DE"/>
              </w:rPr>
              <w:t>trap</w:t>
            </w:r>
            <w:proofErr w:type="spellEnd"/>
            <w:r w:rsidRPr="00276D6F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276D6F">
              <w:rPr>
                <w:sz w:val="22"/>
                <w:szCs w:val="22"/>
                <w:lang w:val="de-DE"/>
              </w:rPr>
              <w:t>trap</w:t>
            </w:r>
            <w:proofErr w:type="spellEnd"/>
            <w:r w:rsidRPr="00276D6F">
              <w:rPr>
                <w:sz w:val="22"/>
                <w:szCs w:val="22"/>
                <w:lang w:val="de-DE"/>
              </w:rPr>
              <w:br/>
              <w:t>Mit dem Köpfchen tick, tick, tick</w:t>
            </w:r>
            <w:r w:rsidRPr="00276D6F">
              <w:rPr>
                <w:sz w:val="22"/>
                <w:szCs w:val="22"/>
                <w:lang w:val="de-DE"/>
              </w:rPr>
              <w:br/>
              <w:t>1,2,3,4 – Heute alle turnen wir!</w:t>
            </w:r>
            <w:r w:rsidRPr="00276D6F">
              <w:rPr>
                <w:sz w:val="22"/>
                <w:szCs w:val="22"/>
                <w:lang w:val="de-DE"/>
              </w:rPr>
              <w:br/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A82AAC" w:rsidP="006A7312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Учащиеся</w:t>
            </w:r>
            <w:r w:rsidR="006A7312" w:rsidRPr="00276D6F">
              <w:rPr>
                <w:sz w:val="22"/>
                <w:szCs w:val="22"/>
                <w:lang w:val="en-US"/>
              </w:rPr>
              <w:t xml:space="preserve"> </w:t>
            </w:r>
            <w:r w:rsidR="006A7312" w:rsidRPr="00276D6F">
              <w:rPr>
                <w:sz w:val="22"/>
                <w:szCs w:val="22"/>
              </w:rPr>
              <w:t>делают гимнастику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i/>
                <w:sz w:val="22"/>
                <w:szCs w:val="22"/>
              </w:rPr>
              <w:t xml:space="preserve"> Коммуникативные</w:t>
            </w:r>
            <w:r w:rsidRPr="00276D6F">
              <w:rPr>
                <w:sz w:val="22"/>
                <w:szCs w:val="22"/>
              </w:rPr>
              <w:t xml:space="preserve">  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 Умение слушать и понимать речь других, умение работать в команде, развитие произносительных навыков </w:t>
            </w:r>
            <w:proofErr w:type="gramStart"/>
            <w:r w:rsidRPr="00276D6F">
              <w:rPr>
                <w:sz w:val="22"/>
                <w:szCs w:val="22"/>
              </w:rPr>
              <w:t>у</w:t>
            </w:r>
            <w:proofErr w:type="gramEnd"/>
            <w:r w:rsidRPr="00276D6F">
              <w:rPr>
                <w:sz w:val="22"/>
                <w:szCs w:val="22"/>
              </w:rPr>
              <w:t xml:space="preserve"> обучающихся (на немецком языке)</w:t>
            </w:r>
          </w:p>
        </w:tc>
      </w:tr>
      <w:tr w:rsidR="00A82AAC" w:rsidRPr="00276D6F" w:rsidTr="005D7D0B">
        <w:trPr>
          <w:trHeight w:val="1409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6A7312" w:rsidP="00832759">
            <w:pPr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5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6A7312" w:rsidP="00832759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Осмы</w:t>
            </w:r>
            <w:r w:rsidR="005A7D1D" w:rsidRPr="00276D6F">
              <w:rPr>
                <w:sz w:val="22"/>
                <w:szCs w:val="22"/>
              </w:rPr>
              <w:t>с</w:t>
            </w:r>
            <w:r w:rsidRPr="00276D6F">
              <w:rPr>
                <w:sz w:val="22"/>
                <w:szCs w:val="22"/>
              </w:rPr>
              <w:t>ление новой информации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7D1D" w:rsidRPr="00276D6F" w:rsidRDefault="00A82AAC" w:rsidP="005A7D1D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1</w:t>
            </w:r>
            <w:r w:rsidR="005A7D1D" w:rsidRPr="00276D6F">
              <w:rPr>
                <w:sz w:val="22"/>
                <w:szCs w:val="22"/>
              </w:rPr>
              <w:t>.</w:t>
            </w:r>
            <w:r w:rsidRPr="00276D6F">
              <w:rPr>
                <w:sz w:val="22"/>
                <w:szCs w:val="22"/>
              </w:rPr>
              <w:t xml:space="preserve">Предлагает учащимся </w:t>
            </w:r>
            <w:r w:rsidR="005A7D1D" w:rsidRPr="00276D6F">
              <w:rPr>
                <w:sz w:val="22"/>
                <w:szCs w:val="22"/>
              </w:rPr>
              <w:t xml:space="preserve">послушать диалог Насти и Тиля. </w:t>
            </w:r>
          </w:p>
          <w:p w:rsidR="005A7D1D" w:rsidRPr="00276D6F" w:rsidRDefault="005A7D1D" w:rsidP="005A7D1D">
            <w:pPr>
              <w:snapToGrid w:val="0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 xml:space="preserve">Hört zu und sagt worüber spricht </w:t>
            </w:r>
            <w:proofErr w:type="spellStart"/>
            <w:r w:rsidRPr="00276D6F">
              <w:rPr>
                <w:sz w:val="22"/>
                <w:szCs w:val="22"/>
                <w:lang w:val="de-DE"/>
              </w:rPr>
              <w:t>Nastja</w:t>
            </w:r>
            <w:proofErr w:type="spellEnd"/>
            <w:r w:rsidRPr="00276D6F">
              <w:rPr>
                <w:sz w:val="22"/>
                <w:szCs w:val="22"/>
                <w:lang w:val="de-DE"/>
              </w:rPr>
              <w:t xml:space="preserve"> mit Till Eulenspiegel.</w:t>
            </w:r>
          </w:p>
          <w:p w:rsidR="00A82AAC" w:rsidRPr="00276D6F" w:rsidRDefault="005A7D1D" w:rsidP="005A7D1D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2.Предлагает учащимся прочитать диалог по ролям и выполнить задание стр.40 упр.2 (с, д)</w:t>
            </w:r>
          </w:p>
          <w:p w:rsidR="005A7D1D" w:rsidRPr="00276D6F" w:rsidRDefault="005A7D1D" w:rsidP="005A7D1D">
            <w:pPr>
              <w:rPr>
                <w:sz w:val="22"/>
                <w:szCs w:val="22"/>
                <w:lang w:val="en-US"/>
              </w:rPr>
            </w:pPr>
            <w:r w:rsidRPr="00276D6F">
              <w:rPr>
                <w:sz w:val="22"/>
                <w:szCs w:val="22"/>
              </w:rPr>
              <w:t>3.</w:t>
            </w:r>
            <w:r w:rsidR="00464DA4" w:rsidRPr="00276D6F">
              <w:rPr>
                <w:sz w:val="22"/>
                <w:szCs w:val="22"/>
              </w:rPr>
              <w:t xml:space="preserve">Показывает учащимся кулек со сладостями. </w:t>
            </w:r>
            <w:r w:rsidR="00464DA4" w:rsidRPr="00276D6F">
              <w:rPr>
                <w:sz w:val="22"/>
                <w:szCs w:val="22"/>
                <w:lang w:val="de-DE"/>
              </w:rPr>
              <w:t xml:space="preserve">Das ist eine Schultüte von Till. </w:t>
            </w:r>
            <w:r w:rsidR="00464DA4" w:rsidRPr="00276D6F">
              <w:rPr>
                <w:sz w:val="22"/>
                <w:szCs w:val="22"/>
                <w:lang w:val="en-US"/>
              </w:rPr>
              <w:t>Was</w:t>
            </w:r>
            <w:r w:rsidR="00464DA4" w:rsidRPr="00276D6F">
              <w:rPr>
                <w:sz w:val="22"/>
                <w:szCs w:val="22"/>
              </w:rPr>
              <w:t xml:space="preserve"> </w:t>
            </w:r>
            <w:proofErr w:type="spellStart"/>
            <w:r w:rsidR="00464DA4" w:rsidRPr="00276D6F">
              <w:rPr>
                <w:sz w:val="22"/>
                <w:szCs w:val="22"/>
                <w:lang w:val="en-US"/>
              </w:rPr>
              <w:t>gibt</w:t>
            </w:r>
            <w:proofErr w:type="spellEnd"/>
            <w:r w:rsidR="00464DA4" w:rsidRPr="00276D6F">
              <w:rPr>
                <w:sz w:val="22"/>
                <w:szCs w:val="22"/>
              </w:rPr>
              <w:t xml:space="preserve"> </w:t>
            </w:r>
            <w:proofErr w:type="spellStart"/>
            <w:r w:rsidR="00464DA4" w:rsidRPr="00276D6F">
              <w:rPr>
                <w:sz w:val="22"/>
                <w:szCs w:val="22"/>
                <w:lang w:val="en-US"/>
              </w:rPr>
              <w:t>es</w:t>
            </w:r>
            <w:proofErr w:type="spellEnd"/>
            <w:r w:rsidR="00464DA4" w:rsidRPr="00276D6F">
              <w:rPr>
                <w:sz w:val="22"/>
                <w:szCs w:val="22"/>
              </w:rPr>
              <w:t xml:space="preserve"> </w:t>
            </w:r>
            <w:proofErr w:type="spellStart"/>
            <w:r w:rsidR="00464DA4" w:rsidRPr="00276D6F">
              <w:rPr>
                <w:sz w:val="22"/>
                <w:szCs w:val="22"/>
                <w:lang w:val="en-US"/>
              </w:rPr>
              <w:t>hier</w:t>
            </w:r>
            <w:proofErr w:type="spellEnd"/>
            <w:r w:rsidR="00464DA4" w:rsidRPr="00276D6F">
              <w:rPr>
                <w:sz w:val="22"/>
                <w:szCs w:val="22"/>
              </w:rPr>
              <w:t xml:space="preserve">? </w:t>
            </w:r>
            <w:proofErr w:type="spellStart"/>
            <w:r w:rsidR="00464DA4" w:rsidRPr="00276D6F">
              <w:rPr>
                <w:sz w:val="22"/>
                <w:szCs w:val="22"/>
                <w:lang w:val="en-US"/>
              </w:rPr>
              <w:t>Sehen</w:t>
            </w:r>
            <w:proofErr w:type="spellEnd"/>
            <w:r w:rsidR="00464DA4" w:rsidRPr="00276D6F">
              <w:rPr>
                <w:sz w:val="22"/>
                <w:szCs w:val="22"/>
              </w:rPr>
              <w:t xml:space="preserve"> </w:t>
            </w:r>
            <w:proofErr w:type="spellStart"/>
            <w:r w:rsidR="00464DA4" w:rsidRPr="00276D6F">
              <w:rPr>
                <w:sz w:val="22"/>
                <w:szCs w:val="22"/>
                <w:lang w:val="en-US"/>
              </w:rPr>
              <w:t>wir</w:t>
            </w:r>
            <w:proofErr w:type="spellEnd"/>
            <w:r w:rsidR="00464DA4" w:rsidRPr="00276D6F">
              <w:rPr>
                <w:sz w:val="22"/>
                <w:szCs w:val="22"/>
              </w:rPr>
              <w:t xml:space="preserve">! </w:t>
            </w:r>
          </w:p>
          <w:p w:rsidR="00464DA4" w:rsidRPr="00276D6F" w:rsidRDefault="00464DA4" w:rsidP="005A7D1D">
            <w:pPr>
              <w:rPr>
                <w:sz w:val="22"/>
                <w:szCs w:val="22"/>
                <w:lang w:val="de-DE"/>
              </w:rPr>
            </w:pPr>
            <w:proofErr w:type="gramStart"/>
            <w:r w:rsidRPr="00276D6F">
              <w:rPr>
                <w:sz w:val="22"/>
                <w:szCs w:val="22"/>
                <w:lang w:val="de-DE"/>
              </w:rPr>
              <w:t>4.Wie</w:t>
            </w:r>
            <w:proofErr w:type="gramEnd"/>
            <w:r w:rsidRPr="00276D6F">
              <w:rPr>
                <w:sz w:val="22"/>
                <w:szCs w:val="22"/>
                <w:lang w:val="de-DE"/>
              </w:rPr>
              <w:t xml:space="preserve"> beginnt das Schuljahr in Russland? Macht diese S</w:t>
            </w:r>
            <w:r w:rsidR="00DA7497" w:rsidRPr="00276D6F">
              <w:rPr>
                <w:sz w:val="22"/>
                <w:szCs w:val="22"/>
                <w:lang w:val="de-DE"/>
              </w:rPr>
              <w:t>ä</w:t>
            </w:r>
            <w:r w:rsidRPr="00276D6F">
              <w:rPr>
                <w:sz w:val="22"/>
                <w:szCs w:val="22"/>
                <w:lang w:val="de-DE"/>
              </w:rPr>
              <w:t>tze komplett. Arbeitet selbst.</w:t>
            </w:r>
          </w:p>
          <w:p w:rsidR="00464DA4" w:rsidRPr="00276D6F" w:rsidRDefault="00464DA4" w:rsidP="005A7D1D">
            <w:pPr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 xml:space="preserve">5. </w:t>
            </w:r>
            <w:r w:rsidR="00845764" w:rsidRPr="00276D6F">
              <w:rPr>
                <w:sz w:val="22"/>
                <w:szCs w:val="22"/>
                <w:lang w:val="de-DE"/>
              </w:rPr>
              <w:t>Tauscht miteinander aus. Prüft bitte!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5A7D1D" w:rsidP="00832759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1.Учащиеся слушают диалог и отвечают на вопрос</w:t>
            </w:r>
          </w:p>
          <w:p w:rsidR="004C75BB" w:rsidRPr="00276D6F" w:rsidRDefault="005A7D1D" w:rsidP="005A7D1D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2. Учащиеся читают диалог по ролям и </w:t>
            </w:r>
            <w:r w:rsidR="004C75BB" w:rsidRPr="00276D6F">
              <w:rPr>
                <w:sz w:val="22"/>
                <w:szCs w:val="22"/>
              </w:rPr>
              <w:t>затем выполняют задания:</w:t>
            </w:r>
          </w:p>
          <w:p w:rsidR="00A82AAC" w:rsidRPr="00276D6F" w:rsidRDefault="005A7D1D" w:rsidP="005A7D1D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  <w:lang w:val="en-US"/>
              </w:rPr>
              <w:t>Was</w:t>
            </w:r>
            <w:r w:rsidRPr="00276D6F">
              <w:rPr>
                <w:sz w:val="22"/>
                <w:szCs w:val="22"/>
              </w:rPr>
              <w:t xml:space="preserve"> </w:t>
            </w:r>
            <w:proofErr w:type="spellStart"/>
            <w:r w:rsidRPr="00276D6F">
              <w:rPr>
                <w:sz w:val="22"/>
                <w:szCs w:val="22"/>
                <w:lang w:val="en-US"/>
              </w:rPr>
              <w:t>ist</w:t>
            </w:r>
            <w:proofErr w:type="spellEnd"/>
            <w:r w:rsidRPr="00276D6F">
              <w:rPr>
                <w:sz w:val="22"/>
                <w:szCs w:val="22"/>
              </w:rPr>
              <w:t xml:space="preserve"> </w:t>
            </w:r>
            <w:proofErr w:type="spellStart"/>
            <w:r w:rsidRPr="00276D6F">
              <w:rPr>
                <w:sz w:val="22"/>
                <w:szCs w:val="22"/>
                <w:lang w:val="en-US"/>
              </w:rPr>
              <w:t>richtig</w:t>
            </w:r>
            <w:proofErr w:type="spellEnd"/>
            <w:r w:rsidRPr="00276D6F">
              <w:rPr>
                <w:sz w:val="22"/>
                <w:szCs w:val="22"/>
              </w:rPr>
              <w:t>?</w:t>
            </w:r>
          </w:p>
          <w:p w:rsidR="00464DA4" w:rsidRPr="00276D6F" w:rsidRDefault="00464DA4" w:rsidP="005A7D1D">
            <w:pPr>
              <w:rPr>
                <w:sz w:val="22"/>
                <w:szCs w:val="22"/>
                <w:lang w:val="da-DK"/>
              </w:rPr>
            </w:pPr>
            <w:r w:rsidRPr="00276D6F">
              <w:rPr>
                <w:sz w:val="22"/>
                <w:szCs w:val="22"/>
              </w:rPr>
              <w:t xml:space="preserve">3. Учащиеся отгадывают, что лежит в кульке со сладостями. </w:t>
            </w:r>
            <w:r w:rsidRPr="00276D6F">
              <w:rPr>
                <w:sz w:val="22"/>
                <w:szCs w:val="22"/>
                <w:lang w:val="da-DK"/>
              </w:rPr>
              <w:t>Bonbons? Kulis? Hefte? Teddy? Puppe?</w:t>
            </w:r>
          </w:p>
          <w:p w:rsidR="00464DA4" w:rsidRPr="00276D6F" w:rsidRDefault="00464DA4" w:rsidP="005A7D1D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4. Учащиеся работают самостоятельно с текстом на карточках, вставляют пропущенные слова в пропуски.</w:t>
            </w:r>
          </w:p>
          <w:p w:rsidR="00845764" w:rsidRPr="00276D6F" w:rsidRDefault="00845764" w:rsidP="005A7D1D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5. Взаимопроверка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rPr>
                <w:i/>
                <w:sz w:val="22"/>
                <w:szCs w:val="22"/>
              </w:rPr>
            </w:pPr>
            <w:r w:rsidRPr="00276D6F">
              <w:rPr>
                <w:i/>
                <w:sz w:val="22"/>
                <w:szCs w:val="22"/>
              </w:rPr>
              <w:t xml:space="preserve">Регулятивные, 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освоение способов решения проблем творческого характера; </w:t>
            </w:r>
          </w:p>
          <w:p w:rsidR="00A82AAC" w:rsidRPr="00276D6F" w:rsidRDefault="00A82AAC" w:rsidP="00832759">
            <w:pPr>
              <w:rPr>
                <w:i/>
                <w:sz w:val="22"/>
                <w:szCs w:val="22"/>
              </w:rPr>
            </w:pPr>
            <w:r w:rsidRPr="00276D6F">
              <w:rPr>
                <w:i/>
                <w:sz w:val="22"/>
                <w:szCs w:val="22"/>
              </w:rPr>
              <w:t xml:space="preserve">Личностные 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развитие навыков сотрудничества со сверстниками, </w:t>
            </w:r>
            <w:r w:rsidRPr="00276D6F">
              <w:rPr>
                <w:i/>
                <w:sz w:val="22"/>
                <w:szCs w:val="22"/>
              </w:rPr>
              <w:t>Коммуникативные</w:t>
            </w:r>
            <w:r w:rsidRPr="00276D6F">
              <w:rPr>
                <w:sz w:val="22"/>
                <w:szCs w:val="22"/>
              </w:rPr>
              <w:t xml:space="preserve">  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планирование учебного сотрудничества, согласование действий с партнером, построение речевых высказываний, работа с информацией </w:t>
            </w:r>
          </w:p>
        </w:tc>
      </w:tr>
      <w:tr w:rsidR="00A82AAC" w:rsidRPr="00276D6F" w:rsidTr="005D7D0B">
        <w:trPr>
          <w:trHeight w:val="615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845764" w:rsidP="00845764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276D6F"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Рефлексия деятельности (итог урока)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6628" w:rsidRPr="00276D6F" w:rsidRDefault="00A82AAC" w:rsidP="00BA680A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1. </w:t>
            </w:r>
            <w:r w:rsidR="009A20BD" w:rsidRPr="00276D6F">
              <w:rPr>
                <w:sz w:val="22"/>
                <w:szCs w:val="22"/>
              </w:rPr>
              <w:t>Объясняет домашнее задание:</w:t>
            </w:r>
            <w:r w:rsidR="00AC6853" w:rsidRPr="00276D6F">
              <w:rPr>
                <w:sz w:val="22"/>
                <w:szCs w:val="22"/>
              </w:rPr>
              <w:t xml:space="preserve"> </w:t>
            </w:r>
            <w:r w:rsidR="009A20BD" w:rsidRPr="00276D6F">
              <w:rPr>
                <w:sz w:val="22"/>
                <w:szCs w:val="22"/>
              </w:rPr>
              <w:t xml:space="preserve">с.27-28 №4 </w:t>
            </w:r>
            <w:proofErr w:type="spellStart"/>
            <w:r w:rsidR="009A20BD" w:rsidRPr="00276D6F">
              <w:rPr>
                <w:sz w:val="22"/>
                <w:szCs w:val="22"/>
              </w:rPr>
              <w:t>Text</w:t>
            </w:r>
            <w:proofErr w:type="spellEnd"/>
            <w:r w:rsidR="009A20BD" w:rsidRPr="00276D6F">
              <w:rPr>
                <w:sz w:val="22"/>
                <w:szCs w:val="22"/>
              </w:rPr>
              <w:t xml:space="preserve"> </w:t>
            </w:r>
            <w:proofErr w:type="spellStart"/>
            <w:r w:rsidR="009A20BD" w:rsidRPr="00276D6F">
              <w:rPr>
                <w:sz w:val="22"/>
                <w:szCs w:val="22"/>
              </w:rPr>
              <w:t>lesen</w:t>
            </w:r>
            <w:proofErr w:type="spellEnd"/>
            <w:r w:rsidR="009A20BD" w:rsidRPr="00276D6F">
              <w:rPr>
                <w:sz w:val="22"/>
                <w:szCs w:val="22"/>
              </w:rPr>
              <w:t xml:space="preserve"> </w:t>
            </w:r>
            <w:proofErr w:type="spellStart"/>
            <w:r w:rsidR="009A20BD" w:rsidRPr="00276D6F">
              <w:rPr>
                <w:sz w:val="22"/>
                <w:szCs w:val="22"/>
              </w:rPr>
              <w:t>u.übersetzen</w:t>
            </w:r>
            <w:proofErr w:type="spellEnd"/>
          </w:p>
          <w:p w:rsidR="00A82AAC" w:rsidRPr="00276D6F" w:rsidRDefault="00845764" w:rsidP="00BA680A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 xml:space="preserve">2. </w:t>
            </w:r>
            <w:r w:rsidRPr="00276D6F">
              <w:rPr>
                <w:sz w:val="22"/>
                <w:szCs w:val="22"/>
              </w:rPr>
              <w:t>Беседует</w:t>
            </w:r>
            <w:r w:rsidRPr="00276D6F">
              <w:rPr>
                <w:sz w:val="22"/>
                <w:szCs w:val="22"/>
                <w:lang w:val="de-DE"/>
              </w:rPr>
              <w:t xml:space="preserve"> </w:t>
            </w:r>
            <w:r w:rsidRPr="00276D6F">
              <w:rPr>
                <w:sz w:val="22"/>
                <w:szCs w:val="22"/>
              </w:rPr>
              <w:t>с</w:t>
            </w:r>
            <w:r w:rsidRPr="00276D6F">
              <w:rPr>
                <w:sz w:val="22"/>
                <w:szCs w:val="22"/>
                <w:lang w:val="de-DE"/>
              </w:rPr>
              <w:t xml:space="preserve"> </w:t>
            </w:r>
            <w:r w:rsidRPr="00276D6F">
              <w:rPr>
                <w:sz w:val="22"/>
                <w:szCs w:val="22"/>
              </w:rPr>
              <w:t>учащимися</w:t>
            </w:r>
          </w:p>
          <w:p w:rsidR="00A82AAC" w:rsidRPr="00276D6F" w:rsidRDefault="00BA680A" w:rsidP="00DD19F1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snapToGrid w:val="0"/>
              <w:spacing w:after="283"/>
              <w:rPr>
                <w:sz w:val="22"/>
                <w:szCs w:val="22"/>
                <w:lang w:val="de-DE"/>
              </w:rPr>
            </w:pPr>
            <w:r w:rsidRPr="00276D6F">
              <w:rPr>
                <w:sz w:val="22"/>
                <w:szCs w:val="22"/>
                <w:lang w:val="de-DE"/>
              </w:rPr>
              <w:t>Wie findet ihr die Stunde?</w:t>
            </w:r>
            <w:r w:rsidR="00AC6853" w:rsidRPr="00276D6F">
              <w:rPr>
                <w:sz w:val="22"/>
                <w:szCs w:val="22"/>
                <w:lang w:val="de-DE"/>
              </w:rPr>
              <w:t xml:space="preserve"> </w:t>
            </w:r>
            <w:r w:rsidRPr="00276D6F">
              <w:rPr>
                <w:sz w:val="22"/>
                <w:szCs w:val="22"/>
                <w:lang w:val="de-DE"/>
              </w:rPr>
              <w:t>Wie habt ihr gearbeitet?</w:t>
            </w:r>
          </w:p>
          <w:p w:rsidR="00A82AAC" w:rsidRPr="00276D6F" w:rsidRDefault="00A82AAC" w:rsidP="00832759">
            <w:pPr>
              <w:rPr>
                <w:sz w:val="22"/>
                <w:szCs w:val="22"/>
                <w:lang w:val="de-DE"/>
              </w:rPr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AAC" w:rsidRPr="00276D6F" w:rsidRDefault="00A82AAC" w:rsidP="00A82AAC">
            <w:pPr>
              <w:numPr>
                <w:ilvl w:val="0"/>
                <w:numId w:val="4"/>
              </w:numPr>
              <w:snapToGrid w:val="0"/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>Записывают домашнее задание.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  <w:p w:rsidR="00BA680A" w:rsidRPr="00276D6F" w:rsidRDefault="00A82AAC" w:rsidP="00BA680A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Обсуждают итоги урока 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AAC" w:rsidRPr="00276D6F" w:rsidRDefault="00A82AAC" w:rsidP="00832759">
            <w:pPr>
              <w:snapToGrid w:val="0"/>
              <w:rPr>
                <w:i/>
                <w:sz w:val="22"/>
                <w:szCs w:val="22"/>
              </w:rPr>
            </w:pPr>
            <w:r w:rsidRPr="00276D6F">
              <w:rPr>
                <w:i/>
                <w:sz w:val="22"/>
                <w:szCs w:val="22"/>
              </w:rPr>
              <w:t>Регулятивные</w:t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  <w:r w:rsidRPr="00276D6F">
              <w:rPr>
                <w:sz w:val="22"/>
                <w:szCs w:val="22"/>
              </w:rPr>
              <w:t xml:space="preserve"> освоение начальных форм рефлексии (самоконтроля, самоанализа, </w:t>
            </w:r>
            <w:proofErr w:type="spellStart"/>
            <w:r w:rsidRPr="00276D6F">
              <w:rPr>
                <w:sz w:val="22"/>
                <w:szCs w:val="22"/>
              </w:rPr>
              <w:t>саморегуляции</w:t>
            </w:r>
            <w:proofErr w:type="spellEnd"/>
            <w:r w:rsidRPr="00276D6F">
              <w:rPr>
                <w:sz w:val="22"/>
                <w:szCs w:val="22"/>
              </w:rPr>
              <w:t>, самооценки).</w:t>
            </w:r>
            <w:r w:rsidRPr="00276D6F">
              <w:rPr>
                <w:sz w:val="22"/>
                <w:szCs w:val="22"/>
              </w:rPr>
              <w:tab/>
            </w:r>
          </w:p>
          <w:p w:rsidR="00A82AAC" w:rsidRPr="00276D6F" w:rsidRDefault="00A82AAC" w:rsidP="00832759">
            <w:pPr>
              <w:rPr>
                <w:sz w:val="22"/>
                <w:szCs w:val="22"/>
              </w:rPr>
            </w:pPr>
          </w:p>
          <w:p w:rsidR="00A82AAC" w:rsidRPr="00276D6F" w:rsidRDefault="00A82AAC" w:rsidP="00832759">
            <w:pPr>
              <w:rPr>
                <w:i/>
                <w:sz w:val="22"/>
                <w:szCs w:val="22"/>
              </w:rPr>
            </w:pPr>
          </w:p>
        </w:tc>
      </w:tr>
    </w:tbl>
    <w:p w:rsidR="0093005F" w:rsidRPr="00276D6F" w:rsidRDefault="0093005F" w:rsidP="00A82AAC">
      <w:pPr>
        <w:rPr>
          <w:sz w:val="22"/>
          <w:szCs w:val="22"/>
        </w:rPr>
      </w:pPr>
    </w:p>
    <w:sectPr w:rsidR="0093005F" w:rsidRPr="00276D6F" w:rsidSect="00382C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bCs w:val="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2112FB"/>
    <w:rsid w:val="00052884"/>
    <w:rsid w:val="00053D47"/>
    <w:rsid w:val="001410E0"/>
    <w:rsid w:val="002112FB"/>
    <w:rsid w:val="00216C51"/>
    <w:rsid w:val="00235B9D"/>
    <w:rsid w:val="00276D6F"/>
    <w:rsid w:val="00291601"/>
    <w:rsid w:val="00382C71"/>
    <w:rsid w:val="00450C74"/>
    <w:rsid w:val="00464DA4"/>
    <w:rsid w:val="004C75BB"/>
    <w:rsid w:val="005A7D1D"/>
    <w:rsid w:val="005D7D0B"/>
    <w:rsid w:val="00646628"/>
    <w:rsid w:val="006A7312"/>
    <w:rsid w:val="007879DD"/>
    <w:rsid w:val="00845764"/>
    <w:rsid w:val="0090514E"/>
    <w:rsid w:val="0091303A"/>
    <w:rsid w:val="0093005F"/>
    <w:rsid w:val="009A20BD"/>
    <w:rsid w:val="009C3E43"/>
    <w:rsid w:val="00A13ADC"/>
    <w:rsid w:val="00A21A9E"/>
    <w:rsid w:val="00A4118D"/>
    <w:rsid w:val="00A82AAC"/>
    <w:rsid w:val="00AC6853"/>
    <w:rsid w:val="00B43223"/>
    <w:rsid w:val="00BA680A"/>
    <w:rsid w:val="00BB1C48"/>
    <w:rsid w:val="00C30635"/>
    <w:rsid w:val="00C35845"/>
    <w:rsid w:val="00CD60E8"/>
    <w:rsid w:val="00CF5D86"/>
    <w:rsid w:val="00DA7497"/>
    <w:rsid w:val="00DD19F1"/>
    <w:rsid w:val="00EB1CCF"/>
    <w:rsid w:val="00FB6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7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2C71"/>
    <w:pPr>
      <w:suppressAutoHyphens w:val="0"/>
      <w:spacing w:before="280" w:after="280" w:line="200" w:lineRule="exact"/>
      <w:ind w:left="720"/>
      <w:jc w:val="left"/>
    </w:pPr>
    <w:rPr>
      <w:rFonts w:eastAsia="Calibri"/>
      <w:sz w:val="24"/>
      <w:szCs w:val="24"/>
    </w:rPr>
  </w:style>
  <w:style w:type="paragraph" w:customStyle="1" w:styleId="a3">
    <w:name w:val="Содержимое таблицы"/>
    <w:basedOn w:val="a"/>
    <w:rsid w:val="00A82AAC"/>
    <w:pPr>
      <w:suppressLineNumbers/>
    </w:pPr>
  </w:style>
  <w:style w:type="paragraph" w:styleId="a4">
    <w:name w:val="List Paragraph"/>
    <w:basedOn w:val="a"/>
    <w:uiPriority w:val="34"/>
    <w:qFormat/>
    <w:rsid w:val="005D7D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8E34F-96B3-459E-9EAC-EF956E72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Алла</cp:lastModifiedBy>
  <cp:revision>5</cp:revision>
  <dcterms:created xsi:type="dcterms:W3CDTF">2022-11-02T11:12:00Z</dcterms:created>
  <dcterms:modified xsi:type="dcterms:W3CDTF">2022-11-02T12:18:00Z</dcterms:modified>
</cp:coreProperties>
</file>